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207CE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25402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DB953" w14:textId="77777777" w:rsidR="0036429F" w:rsidRPr="00CA67BC" w:rsidRDefault="0036429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5CB94E0" w14:textId="77777777" w:rsidR="0036429F" w:rsidRPr="00CA67BC" w:rsidRDefault="00CA67BC">
      <w:pPr>
        <w:spacing w:line="1020" w:lineRule="exact"/>
        <w:ind w:left="611" w:right="61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A67BC">
        <w:rPr>
          <w:rFonts w:asciiTheme="minorHAnsi" w:eastAsia="Calibri" w:hAnsiTheme="minorHAnsi" w:cstheme="minorHAnsi"/>
          <w:b/>
          <w:position w:val="4"/>
          <w:sz w:val="22"/>
          <w:szCs w:val="22"/>
        </w:rPr>
        <w:t>COMMUNICATIONS,</w:t>
      </w:r>
    </w:p>
    <w:p w14:paraId="3E1B022F" w14:textId="77777777" w:rsidR="0036429F" w:rsidRPr="00CA67BC" w:rsidRDefault="00CA67BC">
      <w:pPr>
        <w:spacing w:line="1160" w:lineRule="exact"/>
        <w:ind w:left="491" w:right="4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A67BC">
        <w:rPr>
          <w:rFonts w:asciiTheme="minorHAnsi" w:eastAsia="Calibri" w:hAnsiTheme="minorHAnsi" w:cstheme="minorHAnsi"/>
          <w:b/>
          <w:position w:val="1"/>
          <w:sz w:val="22"/>
          <w:szCs w:val="22"/>
        </w:rPr>
        <w:t>MEDIA, MARKET</w:t>
      </w:r>
      <w:r w:rsidRPr="00CA67BC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b/>
          <w:position w:val="1"/>
          <w:sz w:val="22"/>
          <w:szCs w:val="22"/>
        </w:rPr>
        <w:t>NG,</w:t>
      </w:r>
    </w:p>
    <w:p w14:paraId="2D2F9061" w14:textId="77777777" w:rsidR="0036429F" w:rsidRPr="00CA67BC" w:rsidRDefault="00CA67BC">
      <w:pPr>
        <w:ind w:left="1100" w:right="110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A67BC">
        <w:rPr>
          <w:rFonts w:asciiTheme="minorHAnsi" w:eastAsia="Calibri" w:hAnsiTheme="minorHAnsi" w:cstheme="minorHAnsi"/>
          <w:b/>
          <w:sz w:val="22"/>
          <w:szCs w:val="22"/>
        </w:rPr>
        <w:t>SALES Resume Examples</w:t>
      </w:r>
    </w:p>
    <w:p w14:paraId="14C2A1C6" w14:textId="77777777" w:rsidR="0036429F" w:rsidRPr="00CA67BC" w:rsidRDefault="0036429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9C4D5D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4B5ED5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81FC2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B337CA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00F23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016185" w14:textId="77777777" w:rsidR="0036429F" w:rsidRPr="00CA67BC" w:rsidRDefault="00CA67BC">
      <w:pPr>
        <w:ind w:left="64" w:right="66" w:firstLine="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A67BC">
        <w:rPr>
          <w:rFonts w:asciiTheme="minorHAnsi" w:eastAsia="Calibri" w:hAnsiTheme="minorHAnsi" w:cstheme="minorHAnsi"/>
          <w:sz w:val="22"/>
          <w:szCs w:val="22"/>
        </w:rPr>
        <w:t>This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Calibri" w:hAnsiTheme="minorHAnsi" w:cstheme="minorHAnsi"/>
          <w:sz w:val="22"/>
          <w:szCs w:val="22"/>
        </w:rPr>
        <w:t>ack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sz w:val="22"/>
          <w:szCs w:val="22"/>
        </w:rPr>
        <w:t>t i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nc</w:t>
      </w:r>
      <w:r w:rsidRPr="00CA67BC">
        <w:rPr>
          <w:rFonts w:asciiTheme="minorHAnsi" w:eastAsia="Calibri" w:hAnsiTheme="minorHAnsi" w:cstheme="minorHAnsi"/>
          <w:sz w:val="22"/>
          <w:szCs w:val="22"/>
        </w:rPr>
        <w:t>ludes sa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ple 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A67BC">
        <w:rPr>
          <w:rFonts w:asciiTheme="minorHAnsi" w:eastAsia="Calibri" w:hAnsiTheme="minorHAnsi" w:cstheme="minorHAnsi"/>
          <w:sz w:val="22"/>
          <w:szCs w:val="22"/>
        </w:rPr>
        <w:t>esu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es for the 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COMMU</w:t>
      </w:r>
      <w:r w:rsidRPr="00CA67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ICAT</w:t>
      </w:r>
      <w:r w:rsidRPr="00CA67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NS, ME</w:t>
      </w:r>
      <w:r w:rsidRPr="00CA67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D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, MARK</w:t>
      </w:r>
      <w:r w:rsidRPr="00CA67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TIN</w:t>
      </w:r>
      <w:r w:rsidRPr="00CA67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A67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b/>
          <w:sz w:val="22"/>
          <w:szCs w:val="22"/>
        </w:rPr>
        <w:t>SALES</w:t>
      </w:r>
      <w:r w:rsidRPr="00CA67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Care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sz w:val="22"/>
          <w:szCs w:val="22"/>
        </w:rPr>
        <w:t>r Com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z w:val="22"/>
          <w:szCs w:val="22"/>
        </w:rPr>
        <w:t>u</w:t>
      </w:r>
      <w:r w:rsidRPr="00CA67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A67BC">
        <w:rPr>
          <w:rFonts w:asciiTheme="minorHAnsi" w:eastAsia="Calibri" w:hAnsiTheme="minorHAnsi" w:cstheme="minorHAnsi"/>
          <w:sz w:val="22"/>
          <w:szCs w:val="22"/>
        </w:rPr>
        <w:t>ity.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These are exa</w:t>
      </w:r>
      <w:r w:rsidRPr="00CA67BC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ples of 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A67BC">
        <w:rPr>
          <w:rFonts w:asciiTheme="minorHAnsi" w:eastAsia="Calibri" w:hAnsiTheme="minorHAnsi" w:cstheme="minorHAnsi"/>
          <w:sz w:val="22"/>
          <w:szCs w:val="22"/>
        </w:rPr>
        <w:t>ood p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A67BC">
        <w:rPr>
          <w:rFonts w:asciiTheme="minorHAnsi" w:eastAsia="Calibri" w:hAnsiTheme="minorHAnsi" w:cstheme="minorHAnsi"/>
          <w:sz w:val="22"/>
          <w:szCs w:val="22"/>
        </w:rPr>
        <w:t>actices in re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libri" w:hAnsiTheme="minorHAnsi" w:cstheme="minorHAnsi"/>
          <w:sz w:val="22"/>
          <w:szCs w:val="22"/>
        </w:rPr>
        <w:t>ume w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Calibri" w:hAnsiTheme="minorHAnsi" w:cstheme="minorHAnsi"/>
          <w:sz w:val="22"/>
          <w:szCs w:val="22"/>
        </w:rPr>
        <w:t>it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ng, </w:t>
      </w:r>
      <w:r w:rsidRPr="00CA67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libri" w:hAnsiTheme="minorHAnsi" w:cstheme="minorHAnsi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libri" w:hAnsiTheme="minorHAnsi" w:cstheme="minorHAnsi"/>
          <w:sz w:val="22"/>
          <w:szCs w:val="22"/>
        </w:rPr>
        <w:t>nstrat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libri" w:hAnsiTheme="minorHAnsi" w:cstheme="minorHAnsi"/>
          <w:sz w:val="22"/>
          <w:szCs w:val="22"/>
        </w:rPr>
        <w:t>g</w:t>
      </w:r>
      <w:r w:rsidRPr="00CA67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t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CA67BC">
        <w:rPr>
          <w:rFonts w:asciiTheme="minorHAnsi" w:eastAsia="Calibri" w:hAnsiTheme="minorHAnsi" w:cstheme="minorHAnsi"/>
          <w:sz w:val="22"/>
          <w:szCs w:val="22"/>
        </w:rPr>
        <w:t>at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you ha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A67BC">
        <w:rPr>
          <w:rFonts w:asciiTheme="minorHAnsi" w:eastAsia="Calibri" w:hAnsiTheme="minorHAnsi" w:cstheme="minorHAnsi"/>
          <w:sz w:val="22"/>
          <w:szCs w:val="22"/>
        </w:rPr>
        <w:t>e c</w:t>
      </w:r>
      <w:r w:rsidRPr="00CA67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A67BC">
        <w:rPr>
          <w:rFonts w:asciiTheme="minorHAnsi" w:eastAsia="Calibri" w:hAnsiTheme="minorHAnsi" w:cstheme="minorHAnsi"/>
          <w:sz w:val="22"/>
          <w:szCs w:val="22"/>
        </w:rPr>
        <w:t>o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sz w:val="22"/>
          <w:szCs w:val="22"/>
        </w:rPr>
        <w:t>ces y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libri" w:hAnsiTheme="minorHAnsi" w:cstheme="minorHAnsi"/>
          <w:sz w:val="22"/>
          <w:szCs w:val="22"/>
        </w:rPr>
        <w:t>u can</w:t>
      </w:r>
      <w:r w:rsidRPr="00CA67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libri" w:hAnsiTheme="minorHAnsi" w:cstheme="minorHAnsi"/>
          <w:sz w:val="22"/>
          <w:szCs w:val="22"/>
        </w:rPr>
        <w:t>ke w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Calibri" w:hAnsiTheme="minorHAnsi" w:cstheme="minorHAnsi"/>
          <w:sz w:val="22"/>
          <w:szCs w:val="22"/>
        </w:rPr>
        <w:t>th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for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A67BC">
        <w:rPr>
          <w:rFonts w:asciiTheme="minorHAnsi" w:eastAsia="Calibri" w:hAnsiTheme="minorHAnsi" w:cstheme="minorHAnsi"/>
          <w:sz w:val="22"/>
          <w:szCs w:val="22"/>
        </w:rPr>
        <w:t>atting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and</w:t>
      </w:r>
      <w:r w:rsidRPr="00CA67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style.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We int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sz w:val="22"/>
          <w:szCs w:val="22"/>
        </w:rPr>
        <w:t>ntional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A67BC">
        <w:rPr>
          <w:rFonts w:asciiTheme="minorHAnsi" w:eastAsia="Calibri" w:hAnsiTheme="minorHAnsi" w:cstheme="minorHAnsi"/>
          <w:sz w:val="22"/>
          <w:szCs w:val="22"/>
        </w:rPr>
        <w:t>y did not</w:t>
      </w:r>
      <w:r w:rsidRPr="00CA67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pro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A67BC">
        <w:rPr>
          <w:rFonts w:asciiTheme="minorHAnsi" w:eastAsia="Calibri" w:hAnsiTheme="minorHAnsi" w:cstheme="minorHAnsi"/>
          <w:sz w:val="22"/>
          <w:szCs w:val="22"/>
        </w:rPr>
        <w:t>ide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an e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CA67BC">
        <w:rPr>
          <w:rFonts w:asciiTheme="minorHAnsi" w:eastAsia="Calibri" w:hAnsiTheme="minorHAnsi" w:cstheme="minorHAnsi"/>
          <w:sz w:val="22"/>
          <w:szCs w:val="22"/>
        </w:rPr>
        <w:t>amp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e for 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sz w:val="22"/>
          <w:szCs w:val="22"/>
        </w:rPr>
        <w:t>v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libri" w:hAnsiTheme="minorHAnsi" w:cstheme="minorHAnsi"/>
          <w:sz w:val="22"/>
          <w:szCs w:val="22"/>
        </w:rPr>
        <w:t>ry</w:t>
      </w:r>
      <w:r w:rsidRPr="00CA67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>major</w:t>
      </w:r>
      <w:r w:rsidRPr="00CA67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A67BC">
        <w:rPr>
          <w:rFonts w:asciiTheme="minorHAnsi" w:eastAsia="Calibri" w:hAnsiTheme="minorHAnsi" w:cstheme="minorHAnsi"/>
          <w:sz w:val="22"/>
          <w:szCs w:val="22"/>
        </w:rPr>
        <w:t xml:space="preserve">ob </w:t>
      </w:r>
      <w:r w:rsidRPr="00CA67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libri" w:hAnsiTheme="minorHAnsi" w:cstheme="minorHAnsi"/>
          <w:sz w:val="22"/>
          <w:szCs w:val="22"/>
        </w:rPr>
        <w:t>y</w:t>
      </w:r>
      <w:r w:rsidRPr="00CA67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260700D0" w14:textId="77777777" w:rsidR="0036429F" w:rsidRPr="00CA67BC" w:rsidRDefault="0036429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5B6E8B3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0A23A0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569B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B4B0D2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05C80" w14:textId="77777777" w:rsidR="0036429F" w:rsidRPr="00CA67BC" w:rsidRDefault="00CA67BC">
      <w:pPr>
        <w:ind w:left="3446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52888F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1pt;height:82.05pt">
            <v:imagedata r:id="rId5" o:title=""/>
          </v:shape>
        </w:pict>
      </w:r>
    </w:p>
    <w:p w14:paraId="45199036" w14:textId="77777777" w:rsidR="0036429F" w:rsidRPr="00CA67BC" w:rsidRDefault="0036429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00BE4F2C" w14:textId="77777777" w:rsidR="0036429F" w:rsidRPr="00CA67BC" w:rsidRDefault="00CA67BC">
      <w:pPr>
        <w:ind w:left="1984" w:right="1985"/>
        <w:jc w:val="center"/>
        <w:rPr>
          <w:rFonts w:asciiTheme="minorHAnsi" w:eastAsia="Cambria" w:hAnsiTheme="minorHAnsi" w:cstheme="minorHAnsi"/>
          <w:sz w:val="22"/>
          <w:szCs w:val="22"/>
        </w:rPr>
        <w:sectPr w:rsidR="0036429F" w:rsidRPr="00CA67BC">
          <w:pgSz w:w="12240" w:h="15840"/>
          <w:pgMar w:top="1480" w:right="1340" w:bottom="280" w:left="1340" w:header="720" w:footer="720" w:gutter="0"/>
          <w:cols w:space="720"/>
        </w:sectPr>
      </w:pP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22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5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La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wr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ce C</w:t>
      </w:r>
      <w:r w:rsidRPr="00CA67B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A67BC">
        <w:rPr>
          <w:rFonts w:asciiTheme="minorHAnsi" w:eastAsia="Cambria" w:hAnsiTheme="minorHAnsi" w:cstheme="minorHAnsi"/>
          <w:b/>
          <w:spacing w:val="1"/>
          <w:sz w:val="22"/>
          <w:szCs w:val="22"/>
        </w:rPr>
        <w:t>nt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|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mbria" w:hAnsiTheme="minorHAnsi" w:cstheme="minorHAnsi"/>
          <w:b/>
          <w:spacing w:val="-2"/>
          <w:sz w:val="22"/>
          <w:szCs w:val="22"/>
        </w:rPr>
        <w:t>6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10.4</w:t>
      </w:r>
      <w:r w:rsidRPr="00CA67BC">
        <w:rPr>
          <w:rFonts w:asciiTheme="minorHAnsi" w:eastAsia="Cambria" w:hAnsiTheme="minorHAnsi" w:cstheme="minorHAnsi"/>
          <w:b/>
          <w:spacing w:val="1"/>
          <w:sz w:val="22"/>
          <w:szCs w:val="22"/>
        </w:rPr>
        <w:t>3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6.</w:t>
      </w:r>
      <w:r w:rsidRPr="00CA67BC">
        <w:rPr>
          <w:rFonts w:asciiTheme="minorHAnsi" w:eastAsia="Cambria" w:hAnsiTheme="minorHAnsi" w:cstheme="minorHAnsi"/>
          <w:b/>
          <w:spacing w:val="1"/>
          <w:sz w:val="22"/>
          <w:szCs w:val="22"/>
        </w:rPr>
        <w:t>2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50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1</w:t>
      </w:r>
      <w:r w:rsidRPr="00CA67B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mbria" w:hAnsiTheme="minorHAnsi" w:cstheme="minorHAnsi"/>
          <w:b/>
          <w:sz w:val="22"/>
          <w:szCs w:val="22"/>
        </w:rPr>
        <w:t>|</w:t>
      </w:r>
      <w:r w:rsidRPr="00CA67B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hyperlink r:id="rId6">
        <w:r w:rsidRPr="00CA67BC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c</w:t>
        </w:r>
        <w:r w:rsidRPr="00CA67BC">
          <w:rPr>
            <w:rFonts w:asciiTheme="minorHAnsi" w:eastAsia="Cambria" w:hAnsiTheme="minorHAnsi" w:cstheme="minorHAnsi"/>
            <w:b/>
            <w:sz w:val="22"/>
            <w:szCs w:val="22"/>
          </w:rPr>
          <w:t>dc@w</w:t>
        </w:r>
        <w:r w:rsidRPr="00CA67BC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c</w:t>
        </w:r>
        <w:r w:rsidRPr="00CA67BC">
          <w:rPr>
            <w:rFonts w:asciiTheme="minorHAnsi" w:eastAsia="Cambria" w:hAnsiTheme="minorHAnsi" w:cstheme="minorHAnsi"/>
            <w:b/>
            <w:sz w:val="22"/>
            <w:szCs w:val="22"/>
          </w:rPr>
          <w:t>upa</w:t>
        </w:r>
        <w:r w:rsidRPr="00CA67BC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.</w:t>
        </w:r>
        <w:r w:rsidRPr="00CA67BC">
          <w:rPr>
            <w:rFonts w:asciiTheme="minorHAnsi" w:eastAsia="Cambria" w:hAnsiTheme="minorHAnsi" w:cstheme="minorHAnsi"/>
            <w:b/>
            <w:sz w:val="22"/>
            <w:szCs w:val="22"/>
          </w:rPr>
          <w:t>edu</w:t>
        </w:r>
      </w:hyperlink>
    </w:p>
    <w:p w14:paraId="1FEFFF83" w14:textId="77777777" w:rsidR="0036429F" w:rsidRPr="00CA67BC" w:rsidRDefault="0036429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8044B7E" w14:textId="024569E9" w:rsidR="0036429F" w:rsidRDefault="00CA67BC" w:rsidP="00CA67BC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Aled Holloway</w:t>
      </w:r>
    </w:p>
    <w:p w14:paraId="67D102ED" w14:textId="305BD9B7" w:rsidR="0036429F" w:rsidRPr="00CA67BC" w:rsidRDefault="00CA67BC" w:rsidP="00CA67BC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aled@gmail.com</w:t>
      </w:r>
    </w:p>
    <w:p w14:paraId="586A3C5A" w14:textId="05C2ABBA" w:rsidR="0036429F" w:rsidRPr="00CA67BC" w:rsidRDefault="00CA67BC" w:rsidP="00CA67BC">
      <w:pPr>
        <w:tabs>
          <w:tab w:val="left" w:pos="7652"/>
        </w:tabs>
        <w:spacing w:line="20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7E9A250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8A8F2C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A375E9" w14:textId="77777777" w:rsidR="0036429F" w:rsidRPr="00CA67BC" w:rsidRDefault="0036429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9EF26EB" w14:textId="77777777" w:rsidR="0036429F" w:rsidRPr="00CA67BC" w:rsidRDefault="00CA67BC">
      <w:pPr>
        <w:ind w:left="11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05491295">
          <v:group id="_x0000_s1348" style="position:absolute;left:0;text-align:left;margin-left:261.25pt;margin-top:-20.75pt;width:95.75pt;height:16.5pt;z-index:-251684352;mso-position-horizontal-relative:page" coordorigin="5225,-415" coordsize="1915,330">
            <v:shape id="_x0000_s1350" type="#_x0000_t75" style="position:absolute;left:5233;top:-415;width:1907;height:326">
              <v:imagedata r:id="rId7" o:title=""/>
            </v:shape>
            <v:shape id="_x0000_s1349" style="position:absolute;left:5233;top:-94;width:1716;height:0" coordorigin="5233,-94" coordsize="1716,0" path="m5233,-94r1716,e" filled="f" strokeweight=".82pt">
              <v:path arrowok="t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5F5A9C05">
          <v:group id="_x0000_s1341" style="position:absolute;left:0;text-align:left;margin-left:57.6pt;margin-top:16.9pt;width:346.95pt;height:20.4pt;z-index:-251683328;mso-position-horizontal-relative:page" coordorigin="1152,338" coordsize="6939,408">
            <v:shape id="_x0000_s1347" type="#_x0000_t75" style="position:absolute;left:1152;top:360;width:3979;height:278">
              <v:imagedata r:id="rId8" o:title=""/>
            </v:shape>
            <v:shape id="_x0000_s1346" type="#_x0000_t75" style="position:absolute;left:5036;top:360;width:1752;height:278">
              <v:imagedata r:id="rId9" o:title=""/>
            </v:shape>
            <v:shape id="_x0000_s1345" type="#_x0000_t75" style="position:absolute;left:6685;top:360;width:198;height:278">
              <v:imagedata r:id="rId10" o:title=""/>
            </v:shape>
            <v:shape id="_x0000_s1344" type="#_x0000_t75" style="position:absolute;left:6834;top:338;width:163;height:408">
              <v:imagedata r:id="rId11" o:title=""/>
            </v:shape>
            <v:shape id="_x0000_s1343" type="#_x0000_t75" style="position:absolute;left:6916;top:360;width:715;height:278">
              <v:imagedata r:id="rId12" o:title=""/>
            </v:shape>
            <v:shape id="_x0000_s1342" type="#_x0000_t75" style="position:absolute;left:7540;top:360;width:552;height:278">
              <v:imagedata r:id="rId13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32204701">
          <v:shape id="_x0000_i1027" type="#_x0000_t75" style="width:221.85pt;height:14.25pt">
            <v:imagedata r:id="rId14" o:title=""/>
          </v:shape>
        </w:pict>
      </w:r>
    </w:p>
    <w:p w14:paraId="36B4AC7C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9E3D8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6A44B" w14:textId="77777777" w:rsidR="0036429F" w:rsidRPr="00CA67BC" w:rsidRDefault="0036429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EC9AE61" w14:textId="77777777" w:rsidR="0036429F" w:rsidRPr="00CA67BC" w:rsidRDefault="00CA67BC">
      <w:pPr>
        <w:ind w:left="11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1B50CD61">
          <v:shape id="_x0000_i1028" type="#_x0000_t75" style="width:103.8pt;height:14.25pt">
            <v:imagedata r:id="rId15" o:title=""/>
          </v:shape>
        </w:pict>
      </w:r>
    </w:p>
    <w:p w14:paraId="1A33B6FA" w14:textId="77777777" w:rsidR="0036429F" w:rsidRPr="00CA67BC" w:rsidRDefault="00CA67BC">
      <w:pPr>
        <w:spacing w:before="82"/>
        <w:ind w:left="384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05E3B7D1">
          <v:shape id="_x0000_s1338" type="#_x0000_t75" style="position:absolute;left:0;text-align:left;margin-left:310.65pt;margin-top:4.1pt;width:203.5pt;height:13.9pt;z-index:-251682304;mso-position-horizontal-relative:page">
            <v:imagedata r:id="rId16" o:title=""/>
            <w10:wrap anchorx="page"/>
          </v:shape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C0F7B89">
          <v:shape id="_x0000_i1029" type="#_x0000_t75" style="width:198.4pt;height:14.25pt">
            <v:imagedata r:id="rId17" o:title=""/>
          </v:shape>
        </w:pict>
      </w:r>
    </w:p>
    <w:p w14:paraId="4CFF527C" w14:textId="77777777" w:rsidR="0036429F" w:rsidRPr="00CA67BC" w:rsidRDefault="00CA67BC">
      <w:pPr>
        <w:spacing w:before="84"/>
        <w:ind w:left="384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4902E97F">
          <v:group id="_x0000_s1334" style="position:absolute;left:0;text-align:left;margin-left:310.65pt;margin-top:4.2pt;width:140.45pt;height:13.9pt;z-index:-251681280;mso-position-horizontal-relative:page" coordorigin="6213,84" coordsize="2809,278">
            <v:shape id="_x0000_s1336" type="#_x0000_t75" style="position:absolute;left:6213;top:84;width:1746;height:278">
              <v:imagedata r:id="rId18" o:title=""/>
            </v:shape>
            <v:shape id="_x0000_s1335" type="#_x0000_t75" style="position:absolute;left:7849;top:84;width:1172;height:278">
              <v:imagedata r:id="rId1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FC485DB">
          <v:shape id="_x0000_i1030" type="#_x0000_t75" style="width:221pt;height:14.25pt">
            <v:imagedata r:id="rId20" o:title=""/>
          </v:shape>
        </w:pict>
      </w:r>
    </w:p>
    <w:p w14:paraId="7A0C4BB1" w14:textId="77777777" w:rsidR="0036429F" w:rsidRPr="00CA67BC" w:rsidRDefault="00CA67BC">
      <w:pPr>
        <w:spacing w:before="84"/>
        <w:ind w:left="384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014FD870">
          <v:shape id="_x0000_s1332" type="#_x0000_t75" style="position:absolute;left:0;text-align:left;margin-left:310.65pt;margin-top:4.2pt;width:157.25pt;height:13.9pt;z-index:-251680256;mso-position-horizontal-relative:page">
            <v:imagedata r:id="rId21" o:title=""/>
            <w10:wrap anchorx="page"/>
          </v:shape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6F2EE4CD">
          <v:group id="_x0000_s1329" style="position:absolute;left:0;text-align:left;margin-left:205.45pt;margin-top:34.6pt;width:209.45pt;height:16.5pt;z-index:-251679232;mso-position-horizontal-relative:page" coordorigin="4109,692" coordsize="4189,330">
            <v:shape id="_x0000_s1331" type="#_x0000_t75" style="position:absolute;left:4117;top:692;width:4181;height:326">
              <v:imagedata r:id="rId22" o:title=""/>
            </v:shape>
            <v:shape id="_x0000_s1330" style="position:absolute;left:4117;top:1013;width:4007;height:0" coordorigin="4117,1013" coordsize="4007,0" path="m4117,1013r4007,e" filled="f" strokeweight=".82pt">
              <v:path arrowok="t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750C7B71">
          <v:shape id="_x0000_i1031" type="#_x0000_t75" style="width:159.9pt;height:14.25pt">
            <v:imagedata r:id="rId23" o:title=""/>
          </v:shape>
        </w:pict>
      </w:r>
    </w:p>
    <w:p w14:paraId="44C0ADAD" w14:textId="77777777" w:rsidR="0036429F" w:rsidRPr="00CA67BC" w:rsidRDefault="0036429F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2ED3A0BD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A32CD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BA887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4D3CE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2544B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C9735F" w14:textId="77777777" w:rsidR="0036429F" w:rsidRPr="00CA67BC" w:rsidRDefault="00CA67BC">
      <w:pPr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7AE883E0">
          <v:group id="_x0000_s1313" style="position:absolute;left:0;text-align:left;margin-left:57.6pt;margin-top:-22.55pt;width:6in;height:36.5pt;z-index:-251678208;mso-position-horizontal-relative:page" coordorigin="1152,-451" coordsize="8641,730">
            <v:shape id="_x0000_s1327" type="#_x0000_t75" style="position:absolute;left:1152;top:-430;width:301;height:278">
              <v:imagedata r:id="rId24" o:title=""/>
            </v:shape>
            <v:shape id="_x0000_s1326" type="#_x0000_t75" style="position:absolute;left:1378;top:-430;width:1708;height:278">
              <v:imagedata r:id="rId25" o:title=""/>
            </v:shape>
            <v:shape id="_x0000_s1325" type="#_x0000_t75" style="position:absolute;left:2972;top:-430;width:4501;height:278">
              <v:imagedata r:id="rId26" o:title=""/>
            </v:shape>
            <v:shape id="_x0000_s1324" type="#_x0000_t75" style="position:absolute;left:3123;top:-451;width:158;height:408">
              <v:imagedata r:id="rId27" o:title=""/>
            </v:shape>
            <v:shape id="_x0000_s1323" type="#_x0000_t75" style="position:absolute;left:4693;top:-451;width:163;height:408">
              <v:imagedata r:id="rId11" o:title=""/>
            </v:shape>
            <v:shape id="_x0000_s1322" type="#_x0000_t75" style="position:absolute;left:7377;top:-430;width:202;height:278">
              <v:imagedata r:id="rId28" o:title=""/>
            </v:shape>
            <v:shape id="_x0000_s1321" type="#_x0000_t75" style="position:absolute;left:7528;top:-451;width:163;height:408">
              <v:imagedata r:id="rId11" o:title=""/>
            </v:shape>
            <v:shape id="_x0000_s1320" type="#_x0000_t75" style="position:absolute;left:7609;top:-430;width:1053;height:278">
              <v:imagedata r:id="rId29" o:title=""/>
            </v:shape>
            <v:shape id="_x0000_s1319" type="#_x0000_t75" style="position:absolute;left:8563;top:-430;width:641;height:278">
              <v:imagedata r:id="rId30" o:title=""/>
            </v:shape>
            <v:shape id="_x0000_s1318" type="#_x0000_t75" style="position:absolute;left:9014;top:-430;width:779;height:278">
              <v:imagedata r:id="rId31" o:title=""/>
            </v:shape>
            <v:shape id="_x0000_s1317" type="#_x0000_t75" style="position:absolute;left:2235;width:250;height:278">
              <v:imagedata r:id="rId32" o:title=""/>
            </v:shape>
            <v:shape id="_x0000_s1316" type="#_x0000_t75" style="position:absolute;left:1872;width:1095;height:278">
              <v:imagedata r:id="rId33" o:title=""/>
            </v:shape>
            <v:shape id="_x0000_s1315" type="#_x0000_t75" style="position:absolute;left:2880;width:6445;height:278">
              <v:imagedata r:id="rId34" o:title=""/>
            </v:shape>
            <v:shape id="_x0000_s1314" type="#_x0000_t75" style="position:absolute;left:9232;width:115;height:278">
              <v:imagedata r:id="rId35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451822E2">
          <v:shape id="_x0000_i1032" type="#_x0000_t75" style="width:9.2pt;height:14.25pt">
            <v:imagedata r:id="rId36" o:title=""/>
          </v:shape>
        </w:pict>
      </w:r>
    </w:p>
    <w:p w14:paraId="7E5BF660" w14:textId="77777777" w:rsidR="0036429F" w:rsidRPr="00CA67BC" w:rsidRDefault="00CA67BC">
      <w:pPr>
        <w:spacing w:before="82"/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49FF1157">
          <v:group id="_x0000_s1308" style="position:absolute;left:0;text-align:left;margin-left:93.6pt;margin-top:4.1pt;width:317.1pt;height:13.9pt;z-index:-251677184;mso-position-horizontal-relative:page" coordorigin="1872,82" coordsize="6342,278">
            <v:shape id="_x0000_s1311" type="#_x0000_t75" style="position:absolute;left:1872;top:82;width:5466;height:278">
              <v:imagedata r:id="rId37" o:title=""/>
            </v:shape>
            <v:shape id="_x0000_s1310" type="#_x0000_t75" style="position:absolute;left:7242;top:82;width:948;height:278">
              <v:imagedata r:id="rId38" o:title=""/>
            </v:shape>
            <v:shape id="_x0000_s1309" type="#_x0000_t75" style="position:absolute;left:8104;top:82;width:110;height:278">
              <v:imagedata r:id="rId3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59491D42">
          <v:shape id="_x0000_i1033" type="#_x0000_t75" style="width:9.2pt;height:14.25pt">
            <v:imagedata r:id="rId36" o:title=""/>
          </v:shape>
        </w:pict>
      </w:r>
    </w:p>
    <w:p w14:paraId="2907AC2D" w14:textId="77777777" w:rsidR="0036429F" w:rsidRPr="00CA67BC" w:rsidRDefault="00CA67BC">
      <w:pPr>
        <w:spacing w:before="84"/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64F440F8">
          <v:group id="_x0000_s1302" style="position:absolute;left:0;text-align:left;margin-left:93.6pt;margin-top:4.2pt;width:278.95pt;height:13.9pt;z-index:-251676160;mso-position-horizontal-relative:page" coordorigin="1872,84" coordsize="5579,278">
            <v:shape id="_x0000_s1306" type="#_x0000_t75" style="position:absolute;left:1872;top:84;width:905;height:278">
              <v:imagedata r:id="rId40" o:title=""/>
            </v:shape>
            <v:shape id="_x0000_s1305" type="#_x0000_t75" style="position:absolute;left:2715;top:84;width:2120;height:278">
              <v:imagedata r:id="rId41" o:title=""/>
            </v:shape>
            <v:shape id="_x0000_s1304" type="#_x0000_t75" style="position:absolute;left:4739;top:84;width:2713;height:278">
              <v:imagedata r:id="rId42" o:title=""/>
            </v:shape>
            <v:shape id="_x0000_s1303" type="#_x0000_t75" style="position:absolute;left:7338;top:84;width:110;height:278">
              <v:imagedata r:id="rId3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96D5BB0">
          <v:shape id="_x0000_i1034" type="#_x0000_t75" style="width:9.2pt;height:14.25pt">
            <v:imagedata r:id="rId36" o:title=""/>
          </v:shape>
        </w:pict>
      </w:r>
    </w:p>
    <w:p w14:paraId="2664F205" w14:textId="77777777" w:rsidR="0036429F" w:rsidRPr="00CA67BC" w:rsidRDefault="00CA67BC">
      <w:pPr>
        <w:spacing w:before="84"/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43633080">
          <v:group id="_x0000_s1298" style="position:absolute;left:0;text-align:left;margin-left:93.6pt;margin-top:4.2pt;width:263.3pt;height:13.9pt;z-index:-251675136;mso-position-horizontal-relative:page" coordorigin="1872,84" coordsize="5266,278">
            <v:shape id="_x0000_s1300" type="#_x0000_t75" style="position:absolute;left:3786;top:84;width:182;height:278">
              <v:imagedata r:id="rId36" o:title=""/>
            </v:shape>
            <v:shape id="_x0000_s1299" type="#_x0000_t75" style="position:absolute;left:1872;top:84;width:5266;height:278">
              <v:imagedata r:id="rId43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4F4875DE">
          <v:shape id="_x0000_i1035" type="#_x0000_t75" style="width:9.2pt;height:14.25pt">
            <v:imagedata r:id="rId36" o:title=""/>
          </v:shape>
        </w:pict>
      </w:r>
    </w:p>
    <w:p w14:paraId="09A5821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C386C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8D4414" w14:textId="77777777" w:rsidR="0036429F" w:rsidRPr="00CA67BC" w:rsidRDefault="0036429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379799F" w14:textId="77777777" w:rsidR="0036429F" w:rsidRPr="00CA67BC" w:rsidRDefault="00CA67BC">
      <w:pPr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29DE978C">
          <v:group id="_x0000_s1282" style="position:absolute;left:0;text-align:left;margin-left:57.6pt;margin-top:-22.55pt;width:462.3pt;height:36.5pt;z-index:-251674112;mso-position-horizontal-relative:page" coordorigin="1152,-451" coordsize="9246,730">
            <v:shape id="_x0000_s1296" type="#_x0000_t75" style="position:absolute;left:1152;top:-430;width:1955;height:278">
              <v:imagedata r:id="rId44" o:title=""/>
            </v:shape>
            <v:shape id="_x0000_s1295" type="#_x0000_t75" style="position:absolute;left:2998;top:-430;width:202;height:278">
              <v:imagedata r:id="rId28" o:title=""/>
            </v:shape>
            <v:shape id="_x0000_s1294" type="#_x0000_t75" style="position:absolute;left:3149;top:-451;width:163;height:408">
              <v:imagedata r:id="rId11" o:title=""/>
            </v:shape>
            <v:shape id="_x0000_s1293" type="#_x0000_t75" style="position:absolute;left:3231;top:-430;width:726;height:278">
              <v:imagedata r:id="rId45" o:title=""/>
            </v:shape>
            <v:shape id="_x0000_s1292" type="#_x0000_t75" style="position:absolute;left:3870;top:-430;width:876;height:278">
              <v:imagedata r:id="rId46" o:title=""/>
            </v:shape>
            <v:shape id="_x0000_s1291" type="#_x0000_t75" style="position:absolute;left:4571;top:-430;width:202;height:278">
              <v:imagedata r:id="rId28" o:title=""/>
            </v:shape>
            <v:shape id="_x0000_s1290" type="#_x0000_t75" style="position:absolute;left:4722;top:-451;width:327;height:408">
              <v:imagedata r:id="rId47" o:title=""/>
            </v:shape>
            <v:shape id="_x0000_s1289" type="#_x0000_t75" style="position:absolute;left:4983;top:-430;width:2504;height:278">
              <v:imagedata r:id="rId48" o:title=""/>
            </v:shape>
            <v:shape id="_x0000_s1288" type="#_x0000_t75" style="position:absolute;left:7391;top:-430;width:198;height:278">
              <v:imagedata r:id="rId10" o:title=""/>
            </v:shape>
            <v:shape id="_x0000_s1287" type="#_x0000_t75" style="position:absolute;left:7540;top:-451;width:163;height:408">
              <v:imagedata r:id="rId11" o:title=""/>
            </v:shape>
            <v:shape id="_x0000_s1286" type="#_x0000_t75" style="position:absolute;left:7621;top:-430;width:1551;height:278">
              <v:imagedata r:id="rId49" o:title=""/>
            </v:shape>
            <v:shape id="_x0000_s1285" type="#_x0000_t75" style="position:absolute;left:9076;top:-430;width:480;height:278">
              <v:imagedata r:id="rId50" o:title=""/>
            </v:shape>
            <v:shape id="_x0000_s1284" type="#_x0000_t75" style="position:absolute;left:9367;top:-430;width:1031;height:278">
              <v:imagedata r:id="rId51" o:title=""/>
            </v:shape>
            <v:shape id="_x0000_s1283" type="#_x0000_t75" style="position:absolute;left:1872;width:7026;height:278">
              <v:imagedata r:id="rId52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5B689DCA">
          <v:shape id="_x0000_i1036" type="#_x0000_t75" style="width:9.2pt;height:14.25pt">
            <v:imagedata r:id="rId36" o:title=""/>
          </v:shape>
        </w:pict>
      </w:r>
    </w:p>
    <w:p w14:paraId="163BB81C" w14:textId="77777777" w:rsidR="0036429F" w:rsidRPr="00CA67BC" w:rsidRDefault="00CA67BC">
      <w:pPr>
        <w:spacing w:before="84"/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577A369B">
          <v:group id="_x0000_s1277" style="position:absolute;left:0;text-align:left;margin-left:93.6pt;margin-top:4.2pt;width:384.85pt;height:13.9pt;z-index:-251673088;mso-position-horizontal-relative:page" coordorigin="1872,84" coordsize="7697,278">
            <v:shape id="_x0000_s1280" type="#_x0000_t75" style="position:absolute;left:1872;top:84;width:622;height:278">
              <v:imagedata r:id="rId53" o:title=""/>
            </v:shape>
            <v:shape id="_x0000_s1279" type="#_x0000_t75" style="position:absolute;left:2405;top:84;width:338;height:278">
              <v:imagedata r:id="rId54" o:title=""/>
            </v:shape>
            <v:shape id="_x0000_s1278" type="#_x0000_t75" style="position:absolute;left:2681;top:84;width:6888;height:278">
              <v:imagedata r:id="rId55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68DCB8D">
          <v:shape id="_x0000_i1037" type="#_x0000_t75" style="width:9.2pt;height:14.25pt">
            <v:imagedata r:id="rId36" o:title=""/>
          </v:shape>
        </w:pict>
      </w:r>
    </w:p>
    <w:p w14:paraId="0C12BAA7" w14:textId="77777777" w:rsidR="0036429F" w:rsidRPr="00CA67BC" w:rsidRDefault="00CA67BC">
      <w:pPr>
        <w:spacing w:before="82"/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08C6A1A4">
          <v:group id="_x0000_s1271" style="position:absolute;left:0;text-align:left;margin-left:93.6pt;margin-top:4.1pt;width:344.5pt;height:13.9pt;z-index:-251672064;mso-position-horizontal-relative:page" coordorigin="1872,82" coordsize="6890,278">
            <v:shape id="_x0000_s1275" type="#_x0000_t75" style="position:absolute;left:1872;top:82;width:848;height:278">
              <v:imagedata r:id="rId56" o:title=""/>
            </v:shape>
            <v:shape id="_x0000_s1274" type="#_x0000_t75" style="position:absolute;left:2614;top:82;width:254;height:278">
              <v:imagedata r:id="rId57" o:title=""/>
            </v:shape>
            <v:shape id="_x0000_s1273" type="#_x0000_t75" style="position:absolute;left:7153;top:82;width:178;height:278">
              <v:imagedata r:id="rId58" o:title=""/>
            </v:shape>
            <v:shape id="_x0000_s1272" type="#_x0000_t75" style="position:absolute;left:2789;top:82;width:5973;height:278">
              <v:imagedata r:id="rId5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4733B3A5">
          <v:shape id="_x0000_i1038" type="#_x0000_t75" style="width:9.2pt;height:14.25pt">
            <v:imagedata r:id="rId36" o:title=""/>
          </v:shape>
        </w:pict>
      </w:r>
    </w:p>
    <w:p w14:paraId="458F602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8769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A17BB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8D4677" w14:textId="77777777" w:rsidR="0036429F" w:rsidRPr="00CA67BC" w:rsidRDefault="0036429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AD4FB6E" w14:textId="77777777" w:rsidR="0036429F" w:rsidRPr="00CA67BC" w:rsidRDefault="00CA67BC">
      <w:pPr>
        <w:spacing w:line="100" w:lineRule="exact"/>
        <w:ind w:left="472"/>
        <w:rPr>
          <w:rFonts w:asciiTheme="minorHAnsi" w:eastAsia="Symbol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257F9B15">
          <v:group id="_x0000_s1256" style="position:absolute;left:0;text-align:left;margin-left:57.6pt;margin-top:-28.45pt;width:482.6pt;height:36.5pt;z-index:-251671040;mso-position-horizontal-relative:page" coordorigin="1152,-569" coordsize="9652,730">
            <v:shape id="_x0000_s1269" type="#_x0000_t75" style="position:absolute;left:1152;top:-547;width:2173;height:278">
              <v:imagedata r:id="rId60" o:title=""/>
            </v:shape>
            <v:shape id="_x0000_s1268" type="#_x0000_t75" style="position:absolute;left:3221;top:-547;width:202;height:278">
              <v:imagedata r:id="rId28" o:title=""/>
            </v:shape>
            <v:shape id="_x0000_s1267" type="#_x0000_t75" style="position:absolute;left:3372;top:-569;width:163;height:408">
              <v:imagedata r:id="rId11" o:title=""/>
            </v:shape>
            <v:shape id="_x0000_s1266" type="#_x0000_t75" style="position:absolute;left:3455;top:-547;width:2865;height:278">
              <v:imagedata r:id="rId61" o:title=""/>
            </v:shape>
            <v:shape id="_x0000_s1265" type="#_x0000_t75" style="position:absolute;left:6217;top:-547;width:202;height:278">
              <v:imagedata r:id="rId28" o:title=""/>
            </v:shape>
            <v:shape id="_x0000_s1264" type="#_x0000_t75" style="position:absolute;left:6369;top:-569;width:163;height:408">
              <v:imagedata r:id="rId11" o:title=""/>
            </v:shape>
            <v:shape id="_x0000_s1263" type="#_x0000_t75" style="position:absolute;left:8006;top:-569;width:163;height:408">
              <v:imagedata r:id="rId11" o:title=""/>
            </v:shape>
            <v:shape id="_x0000_s1262" type="#_x0000_t75" style="position:absolute;left:6450;top:-547;width:2909;height:278">
              <v:imagedata r:id="rId62" o:title=""/>
            </v:shape>
            <v:shape id="_x0000_s1261" type="#_x0000_t75" style="position:absolute;left:9252;top:-547;width:480;height:278">
              <v:imagedata r:id="rId50" o:title=""/>
            </v:shape>
            <v:shape id="_x0000_s1260" type="#_x0000_t75" style="position:absolute;left:9542;top:-547;width:1262;height:278">
              <v:imagedata r:id="rId63" o:title=""/>
            </v:shape>
            <v:shape id="_x0000_s1259" type="#_x0000_t75" style="position:absolute;left:5389;top:-118;width:182;height:278">
              <v:imagedata r:id="rId36" o:title=""/>
            </v:shape>
            <v:shape id="_x0000_s1258" type="#_x0000_t75" style="position:absolute;left:1872;top:-118;width:7486;height:278">
              <v:imagedata r:id="rId64" o:title=""/>
            </v:shape>
            <v:shape id="_x0000_s1257" type="#_x0000_t75" style="position:absolute;left:9266;top:-118;width:115;height:278">
              <v:imagedata r:id="rId35" o:title=""/>
            </v:shape>
            <w10:wrap anchorx="page"/>
          </v:group>
        </w:pict>
      </w:r>
    </w:p>
    <w:p w14:paraId="27BE6748" w14:textId="77777777" w:rsidR="0036429F" w:rsidRPr="00CA67BC" w:rsidRDefault="0036429F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4E8CF119" w14:textId="77777777" w:rsidR="0036429F" w:rsidRPr="00CA67BC" w:rsidRDefault="00CA67BC">
      <w:pPr>
        <w:spacing w:before="42"/>
        <w:ind w:left="472"/>
        <w:rPr>
          <w:rFonts w:asciiTheme="minorHAnsi" w:eastAsia="Symbol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2B6D3BD0">
          <v:group id="_x0000_s1253" style="position:absolute;left:0;text-align:left;margin-left:93.6pt;margin-top:-3.8pt;width:296.1pt;height:13.9pt;z-index:-251670016;mso-position-horizontal-relative:page" coordorigin="1872,-76" coordsize="5922,278">
            <v:shape id="_x0000_s1255" type="#_x0000_t75" style="position:absolute;left:1872;top:-76;width:5906;height:278">
              <v:imagedata r:id="rId65" o:title=""/>
            </v:shape>
            <v:shape id="_x0000_s1254" type="#_x0000_t75" style="position:absolute;left:7684;top:-76;width:110;height:278">
              <v:imagedata r:id="rId39" o:title=""/>
            </v:shape>
            <w10:wrap anchorx="page"/>
          </v:group>
        </w:pict>
      </w:r>
    </w:p>
    <w:p w14:paraId="100A31EA" w14:textId="77777777" w:rsidR="0036429F" w:rsidRPr="00CA67BC" w:rsidRDefault="0036429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2298BB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E1BDAD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3679B9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8B348" w14:textId="77777777" w:rsidR="0036429F" w:rsidRPr="00CA67BC" w:rsidRDefault="00CA67BC">
      <w:pPr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189C6378">
          <v:group id="_x0000_s1238" style="position:absolute;left:0;text-align:left;margin-left:57.6pt;margin-top:-22.55pt;width:466.65pt;height:36.5pt;z-index:-251668992;mso-position-horizontal-relative:page" coordorigin="1152,-451" coordsize="9333,730">
            <v:shape id="_x0000_s1252" type="#_x0000_t75" style="position:absolute;left:1152;top:-430;width:609;height:278">
              <v:imagedata r:id="rId66" o:title=""/>
            </v:shape>
            <v:shape id="_x0000_s1251" type="#_x0000_t75" style="position:absolute;left:1640;top:-430;width:202;height:278">
              <v:imagedata r:id="rId28" o:title=""/>
            </v:shape>
            <v:shape id="_x0000_s1250" type="#_x0000_t75" style="position:absolute;left:1841;top:-451;width:163;height:408">
              <v:imagedata r:id="rId11" o:title=""/>
            </v:shape>
            <v:shape id="_x0000_s1249" type="#_x0000_t75" style="position:absolute;left:1973;top:-430;width:2534;height:278">
              <v:imagedata r:id="rId67" o:title=""/>
            </v:shape>
            <v:shape id="_x0000_s1248" type="#_x0000_t75" style="position:absolute;left:4391;top:-430;width:202;height:278">
              <v:imagedata r:id="rId28" o:title=""/>
            </v:shape>
            <v:shape id="_x0000_s1247" type="#_x0000_t75" style="position:absolute;left:4542;top:-451;width:158;height:408">
              <v:imagedata r:id="rId27" o:title=""/>
            </v:shape>
            <v:shape id="_x0000_s1246" type="#_x0000_t75" style="position:absolute;left:4621;top:-430;width:2044;height:278">
              <v:imagedata r:id="rId68" o:title=""/>
            </v:shape>
            <v:shape id="_x0000_s1245" type="#_x0000_t75" style="position:absolute;left:6570;top:-451;width:163;height:408">
              <v:imagedata r:id="rId11" o:title=""/>
            </v:shape>
            <v:shape id="_x0000_s1244" type="#_x0000_t75" style="position:absolute;left:6702;top:-430;width:1788;height:278">
              <v:imagedata r:id="rId69" o:title=""/>
            </v:shape>
            <v:shape id="_x0000_s1243" type="#_x0000_t75" style="position:absolute;left:8388;top:-430;width:480;height:278">
              <v:imagedata r:id="rId50" o:title=""/>
            </v:shape>
            <v:shape id="_x0000_s1242" type="#_x0000_t75" style="position:absolute;left:8678;top:-430;width:1031;height:278">
              <v:imagedata r:id="rId51" o:title=""/>
            </v:shape>
            <v:shape id="_x0000_s1241" type="#_x0000_t75" style="position:absolute;left:2165;width:182;height:278">
              <v:imagedata r:id="rId36" o:title=""/>
            </v:shape>
            <v:shape id="_x0000_s1240" type="#_x0000_t75" style="position:absolute;left:1872;width:8605;height:278">
              <v:imagedata r:id="rId70" o:title=""/>
            </v:shape>
            <v:shape id="_x0000_s1239" type="#_x0000_t75" style="position:absolute;left:10375;width:110;height:278">
              <v:imagedata r:id="rId3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42A0C251">
          <v:group id="_x0000_s1234" style="position:absolute;left:0;text-align:left;margin-left:192.6pt;margin-top:31.95pt;width:235.1pt;height:16.5pt;z-index:-251667968;mso-position-horizontal-relative:page" coordorigin="3852,639" coordsize="4702,330">
            <v:shape id="_x0000_s1237" type="#_x0000_t75" style="position:absolute;left:3860;top:639;width:2987;height:326">
              <v:imagedata r:id="rId71" o:title=""/>
            </v:shape>
            <v:shape id="_x0000_s1236" type="#_x0000_t75" style="position:absolute;left:6671;top:639;width:1883;height:326">
              <v:imagedata r:id="rId72" o:title=""/>
            </v:shape>
            <v:shape id="_x0000_s1235" style="position:absolute;left:3860;top:961;width:4523;height:0" coordorigin="3860,961" coordsize="4523,0" path="m3860,961r4523,e" filled="f" strokeweight=".82pt">
              <v:path arrowok="t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2C4B8175">
          <v:shape id="_x0000_i1039" type="#_x0000_t75" style="width:9.2pt;height:14.25pt">
            <v:imagedata r:id="rId36" o:title=""/>
          </v:shape>
        </w:pict>
      </w:r>
    </w:p>
    <w:p w14:paraId="0B329B6A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80E53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608D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DA067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2F8522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32A8B" w14:textId="77777777" w:rsidR="0036429F" w:rsidRPr="00CA67BC" w:rsidRDefault="0036429F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853CB05" w14:textId="77777777" w:rsidR="0036429F" w:rsidRPr="00CA67BC" w:rsidRDefault="00CA67BC">
      <w:pPr>
        <w:ind w:left="472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67B22BC9">
          <v:group id="_x0000_s1221" style="position:absolute;left:0;text-align:left;margin-left:57.6pt;margin-top:-22.55pt;width:485.1pt;height:36.5pt;z-index:-251666944;mso-position-horizontal-relative:page" coordorigin="1152,-451" coordsize="9702,730">
            <v:shape id="_x0000_s1232" type="#_x0000_t75" style="position:absolute;left:1152;top:-430;width:1260;height:278">
              <v:imagedata r:id="rId73" o:title=""/>
            </v:shape>
            <v:shape id="_x0000_s1231" type="#_x0000_t75" style="position:absolute;left:2307;top:-430;width:202;height:278">
              <v:imagedata r:id="rId28" o:title=""/>
            </v:shape>
            <v:shape id="_x0000_s1230" type="#_x0000_t75" style="position:absolute;left:2458;top:-451;width:327;height:408">
              <v:imagedata r:id="rId47" o:title=""/>
            </v:shape>
            <v:shape id="_x0000_s1229" type="#_x0000_t75" style="position:absolute;left:5766;top:-451;width:163;height:408">
              <v:imagedata r:id="rId11" o:title=""/>
            </v:shape>
            <v:shape id="_x0000_s1228" type="#_x0000_t75" style="position:absolute;left:2720;top:-430;width:5257;height:278">
              <v:imagedata r:id="rId74" o:title=""/>
            </v:shape>
            <v:shape id="_x0000_s1227" type="#_x0000_t75" style="position:absolute;left:7895;top:-451;width:327;height:408">
              <v:imagedata r:id="rId47" o:title=""/>
            </v:shape>
            <v:shape id="_x0000_s1226" type="#_x0000_t75" style="position:absolute;left:8208;top:-430;width:1427;height:278">
              <v:imagedata r:id="rId75" o:title=""/>
            </v:shape>
            <v:shape id="_x0000_s1225" type="#_x0000_t75" style="position:absolute;left:9532;top:-430;width:480;height:278">
              <v:imagedata r:id="rId50" o:title=""/>
            </v:shape>
            <v:shape id="_x0000_s1224" type="#_x0000_t75" style="position:absolute;left:9823;top:-430;width:1031;height:278">
              <v:imagedata r:id="rId76" o:title=""/>
            </v:shape>
            <v:shape id="_x0000_s1223" type="#_x0000_t75" style="position:absolute;left:1872;width:6861;height:278">
              <v:imagedata r:id="rId77" o:title=""/>
            </v:shape>
            <v:shape id="_x0000_s1222" type="#_x0000_t75" style="position:absolute;left:8642;width:110;height:278">
              <v:imagedata r:id="rId3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3946A665">
          <v:shape id="_x0000_i1040" type="#_x0000_t75" style="width:9.2pt;height:14.25pt">
            <v:imagedata r:id="rId36" o:title=""/>
          </v:shape>
        </w:pict>
      </w:r>
    </w:p>
    <w:p w14:paraId="41A06552" w14:textId="77777777" w:rsidR="0036429F" w:rsidRPr="00CA67BC" w:rsidRDefault="00CA67BC">
      <w:pPr>
        <w:spacing w:before="84"/>
        <w:ind w:left="472"/>
        <w:rPr>
          <w:rFonts w:asciiTheme="minorHAnsi" w:hAnsiTheme="minorHAnsi" w:cstheme="minorHAnsi"/>
          <w:sz w:val="22"/>
          <w:szCs w:val="22"/>
        </w:rPr>
        <w:sectPr w:rsidR="0036429F" w:rsidRPr="00CA67BC">
          <w:pgSz w:w="12240" w:h="15840"/>
          <w:pgMar w:top="600" w:right="820" w:bottom="280" w:left="1040" w:header="720" w:footer="720" w:gutter="0"/>
          <w:cols w:space="720"/>
        </w:sectPr>
      </w:pPr>
      <w:r w:rsidRPr="00CA67BC">
        <w:rPr>
          <w:rFonts w:asciiTheme="minorHAnsi" w:hAnsiTheme="minorHAnsi" w:cstheme="minorHAnsi"/>
          <w:sz w:val="22"/>
          <w:szCs w:val="22"/>
        </w:rPr>
        <w:pict w14:anchorId="666A4B81">
          <v:group id="_x0000_s1216" style="position:absolute;left:0;text-align:left;margin-left:93.6pt;margin-top:4.2pt;width:439.65pt;height:13.9pt;z-index:-251665920;mso-position-horizontal-relative:page" coordorigin="1872,84" coordsize="8793,278">
            <v:shape id="_x0000_s1219" type="#_x0000_t75" style="position:absolute;left:1872;top:84;width:8141;height:278">
              <v:imagedata r:id="rId78" o:title=""/>
            </v:shape>
            <v:shape id="_x0000_s1218" type="#_x0000_t75" style="position:absolute;left:9921;top:84;width:739;height:278">
              <v:imagedata r:id="rId79" o:title=""/>
            </v:shape>
            <v:shape id="_x0000_s1217" type="#_x0000_t75" style="position:absolute;left:10555;top:84;width:110;height:278">
              <v:imagedata r:id="rId3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16DF7366">
          <v:group id="_x0000_s1213" style="position:absolute;left:0;text-align:left;margin-left:222.1pt;margin-top:35.3pt;width:179.45pt;height:16.5pt;z-index:-251664896;mso-position-horizontal-relative:page" coordorigin="4442,706" coordsize="3589,330">
            <v:shape id="_x0000_s1215" type="#_x0000_t75" style="position:absolute;left:4451;top:706;width:3581;height:326">
              <v:imagedata r:id="rId80" o:title=""/>
            </v:shape>
            <v:shape id="_x0000_s1214" style="position:absolute;left:4451;top:1027;width:3339;height:0" coordorigin="4451,1027" coordsize="3339,0" path="m4451,1027r3338,e" filled="f" strokeweight=".82pt">
              <v:path arrowok="t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155ADA3D">
          <v:group id="_x0000_s1202" style="position:absolute;left:0;text-align:left;margin-left:57.6pt;margin-top:54pt;width:481.4pt;height:41.75pt;z-index:-251663872;mso-position-horizontal-relative:page" coordorigin="1152,1080" coordsize="9628,835">
            <v:shape id="_x0000_s1212" type="#_x0000_t75" style="position:absolute;left:1152;top:1118;width:2636;height:257">
              <v:imagedata r:id="rId81" o:title=""/>
            </v:shape>
            <v:shape id="_x0000_s1211" type="#_x0000_t75" style="position:absolute;left:3695;top:1080;width:269;height:408">
              <v:imagedata r:id="rId82" o:title=""/>
            </v:shape>
            <v:shape id="_x0000_s1210" type="#_x0000_t75" style="position:absolute;left:3949;top:1118;width:1503;height:257">
              <v:imagedata r:id="rId83" o:title=""/>
            </v:shape>
            <v:shape id="_x0000_s1209" type="#_x0000_t75" style="position:absolute;left:5358;top:1118;width:1072;height:257">
              <v:imagedata r:id="rId84" o:title=""/>
            </v:shape>
            <v:shape id="_x0000_s1208" type="#_x0000_t75" style="position:absolute;left:1152;top:1529;width:4982;height:278">
              <v:imagedata r:id="rId85" o:title=""/>
            </v:shape>
            <v:shape id="_x0000_s1207" type="#_x0000_t75" style="position:absolute;left:2638;top:1529;width:178;height:278">
              <v:imagedata r:id="rId86" o:title=""/>
            </v:shape>
            <v:shape id="_x0000_s1206" type="#_x0000_t75" style="position:absolute;left:3908;top:1529;width:209;height:278">
              <v:imagedata r:id="rId87" o:title=""/>
            </v:shape>
            <v:shape id="_x0000_s1205" type="#_x0000_t75" style="position:absolute;left:6030;top:1529;width:3225;height:278">
              <v:imagedata r:id="rId88" o:title=""/>
            </v:shape>
            <v:shape id="_x0000_s1204" type="#_x0000_t75" style="position:absolute;left:9160;top:1507;width:269;height:408">
              <v:imagedata r:id="rId82" o:title=""/>
            </v:shape>
            <v:shape id="_x0000_s1203" type="#_x0000_t75" style="position:absolute;left:9415;top:1546;width:1366;height:257">
              <v:imagedata r:id="rId89" o:title=""/>
            </v:shape>
            <w10:wrap anchorx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597302E4">
          <v:shape id="_x0000_i1041" type="#_x0000_t75" style="width:9.2pt;height:14.25pt">
            <v:imagedata r:id="rId36" o:title=""/>
          </v:shape>
        </w:pict>
      </w:r>
    </w:p>
    <w:p w14:paraId="415BC0D9" w14:textId="77777777" w:rsidR="0036429F" w:rsidRPr="00CA67BC" w:rsidRDefault="00CA67BC">
      <w:pPr>
        <w:spacing w:before="2" w:line="1060" w:lineRule="exact"/>
        <w:ind w:left="1963"/>
        <w:rPr>
          <w:rFonts w:asciiTheme="minorHAnsi" w:eastAsia="Berlin Sans FB Dem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lastRenderedPageBreak/>
        <w:pict w14:anchorId="2C42CF87">
          <v:group id="_x0000_s1194" style="position:absolute;left:0;text-align:left;margin-left:353.35pt;margin-top:686.5pt;width:191.35pt;height:56.65pt;z-index:-251646464;mso-position-horizontal-relative:page;mso-position-vertical-relative:page" coordorigin="7067,13730" coordsize="3827,1133">
            <v:shape id="_x0000_s1200" type="#_x0000_t75" style="position:absolute;left:7067;top:13730;width:2637;height:300">
              <v:imagedata r:id="rId90" o:title=""/>
            </v:shape>
            <v:shape id="_x0000_s1199" type="#_x0000_t75" style="position:absolute;left:9619;top:13730;width:835;height:300">
              <v:imagedata r:id="rId91" o:title=""/>
            </v:shape>
            <v:shape id="_x0000_s1198" type="#_x0000_t75" style="position:absolute;left:7067;top:14028;width:2969;height:300">
              <v:imagedata r:id="rId92" o:title=""/>
            </v:shape>
            <v:shape id="_x0000_s1197" type="#_x0000_t75" style="position:absolute;left:7067;top:14325;width:235;height:300">
              <v:imagedata r:id="rId93" o:title=""/>
            </v:shape>
            <v:shape id="_x0000_s1196" type="#_x0000_t75" style="position:absolute;left:7185;top:14325;width:3710;height:300">
              <v:imagedata r:id="rId94" o:title=""/>
            </v:shape>
            <v:shape id="_x0000_s1195" type="#_x0000_t75" style="position:absolute;left:7067;top:14625;width:2671;height:300">
              <v:imagedata r:id="rId95" o:title="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1A203AB2">
          <v:group id="_x0000_s1191" style="position:absolute;left:0;text-align:left;margin-left:351.6pt;margin-top:662.15pt;width:219.4pt;height:19.15pt;z-index:-251647488;mso-position-horizontal-relative:page;mso-position-vertical-relative:page" coordorigin="7032,13243" coordsize="4388,383">
            <v:shape id="_x0000_s1193" type="#_x0000_t75" style="position:absolute;left:7067;top:13243;width:2653;height:350">
              <v:imagedata r:id="rId96" o:title=""/>
            </v:shape>
            <v:shape id="_x0000_s1192" style="position:absolute;left:7038;top:13620;width:4376;height:0" coordorigin="7038,13620" coordsize="4376,0" path="m7038,13620r4376,e" filled="f" strokeweight=".58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61789188">
          <v:group id="_x0000_s1179" style="position:absolute;left:0;text-align:left;margin-left:389.35pt;margin-top:509.45pt;width:185.85pt;height:136.25pt;z-index:-251648512;mso-position-horizontal-relative:page;mso-position-vertical-relative:page" coordorigin="7787,10189" coordsize="3717,2725">
            <v:shape id="_x0000_s1190" type="#_x0000_t75" style="position:absolute;left:7787;top:10189;width:3482;height:300">
              <v:imagedata r:id="rId97" o:title=""/>
            </v:shape>
            <v:shape id="_x0000_s1189" type="#_x0000_t75" style="position:absolute;left:7787;top:10487;width:901;height:300">
              <v:imagedata r:id="rId98" o:title=""/>
            </v:shape>
            <v:shape id="_x0000_s1188" type="#_x0000_t75" style="position:absolute;left:8599;top:10487;width:1249;height:300">
              <v:imagedata r:id="rId99" o:title=""/>
            </v:shape>
            <v:shape id="_x0000_s1187" type="#_x0000_t75" style="position:absolute;left:7787;top:10797;width:784;height:300">
              <v:imagedata r:id="rId100" o:title=""/>
            </v:shape>
            <v:shape id="_x0000_s1186" type="#_x0000_t75" style="position:absolute;left:8474;top:10797;width:2738;height:300">
              <v:imagedata r:id="rId101" o:title=""/>
            </v:shape>
            <v:shape id="_x0000_s1185" type="#_x0000_t75" style="position:absolute;left:7787;top:11094;width:869;height:300">
              <v:imagedata r:id="rId102" o:title=""/>
            </v:shape>
            <v:shape id="_x0000_s1184" type="#_x0000_t75" style="position:absolute;left:7787;top:11401;width:3097;height:300">
              <v:imagedata r:id="rId103" o:title=""/>
            </v:shape>
            <v:shape id="_x0000_s1183" type="#_x0000_t75" style="position:absolute;left:7787;top:11709;width:3496;height:300">
              <v:imagedata r:id="rId104" o:title=""/>
            </v:shape>
            <v:shape id="_x0000_s1182" type="#_x0000_t75" style="position:absolute;left:7787;top:12009;width:1650;height:300">
              <v:imagedata r:id="rId105" o:title=""/>
            </v:shape>
            <v:shape id="_x0000_s1181" type="#_x0000_t75" style="position:absolute;left:7787;top:12316;width:3717;height:300">
              <v:imagedata r:id="rId106" o:title=""/>
            </v:shape>
            <v:shape id="_x0000_s1180" type="#_x0000_t75" style="position:absolute;left:7787;top:12614;width:2409;height:300">
              <v:imagedata r:id="rId107" o:title="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69740A8F">
          <v:group id="_x0000_s1176" style="position:absolute;left:0;text-align:left;margin-left:351.6pt;margin-top:475.15pt;width:219.4pt;height:19.15pt;z-index:-251649536;mso-position-horizontal-relative:page;mso-position-vertical-relative:page" coordorigin="7032,9503" coordsize="4388,383">
            <v:shape id="_x0000_s1178" type="#_x0000_t75" style="position:absolute;left:7067;top:9503;width:871;height:350">
              <v:imagedata r:id="rId108" o:title=""/>
            </v:shape>
            <v:shape id="_x0000_s1177" style="position:absolute;left:7038;top:9880;width:4376;height:0" coordorigin="7038,9880" coordsize="4376,0" path="m7038,9880r4376,e" filled="f" strokeweight=".58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23C60F54">
          <v:group id="_x0000_s1172" style="position:absolute;left:0;text-align:left;margin-left:351.6pt;margin-top:342.15pt;width:219.4pt;height:19pt;z-index:-251651584;mso-position-horizontal-relative:page;mso-position-vertical-relative:page" coordorigin="7032,6843" coordsize="4388,380">
            <v:shape id="_x0000_s1175" type="#_x0000_t75" style="position:absolute;left:7067;top:6843;width:1806;height:350">
              <v:imagedata r:id="rId109" o:title=""/>
            </v:shape>
            <v:shape id="_x0000_s1174" type="#_x0000_t75" style="position:absolute;left:8752;top:6843;width:1606;height:350">
              <v:imagedata r:id="rId110" o:title=""/>
            </v:shape>
            <v:shape id="_x0000_s1173" style="position:absolute;left:7038;top:7218;width:4376;height:0" coordorigin="7038,7218" coordsize="4376,0" path="m7038,7218r4376,e" filled="f" strokeweight=".58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046DB44">
          <v:group id="_x0000_s1163" style="position:absolute;left:0;text-align:left;margin-left:353.35pt;margin-top:244.35pt;width:209.8pt;height:80.05pt;z-index:-251652608;mso-position-horizontal-relative:page;mso-position-vertical-relative:page" coordorigin="7067,4887" coordsize="4196,1601">
            <v:shape id="_x0000_s1171" type="#_x0000_t75" style="position:absolute;left:7067;top:4887;width:3121;height:300">
              <v:imagedata r:id="rId111" o:title=""/>
            </v:shape>
            <v:shape id="_x0000_s1170" type="#_x0000_t75" style="position:absolute;left:7067;top:5219;width:827;height:300">
              <v:imagedata r:id="rId112" o:title=""/>
            </v:shape>
            <v:shape id="_x0000_s1169" type="#_x0000_t75" style="position:absolute;left:7902;top:5187;width:149;height:377">
              <v:imagedata r:id="rId113" o:title=""/>
            </v:shape>
            <v:shape id="_x0000_s1168" type="#_x0000_t75" style="position:absolute;left:7977;top:5219;width:1341;height:300">
              <v:imagedata r:id="rId114" o:title=""/>
            </v:shape>
            <v:shape id="_x0000_s1167" type="#_x0000_t75" style="position:absolute;left:7067;top:5562;width:1488;height:300">
              <v:imagedata r:id="rId115" o:title=""/>
            </v:shape>
            <v:shape id="_x0000_s1166" type="#_x0000_t75" style="position:absolute;left:9508;top:5888;width:149;height:300">
              <v:imagedata r:id="rId116" o:title=""/>
            </v:shape>
            <v:shape id="_x0000_s1165" type="#_x0000_t75" style="position:absolute;left:7787;top:5888;width:3476;height:300">
              <v:imagedata r:id="rId117" o:title=""/>
            </v:shape>
            <v:shape id="_x0000_s1164" type="#_x0000_t75" style="position:absolute;left:7787;top:6188;width:2896;height:300">
              <v:imagedata r:id="rId118" o:title="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395679B3">
          <v:group id="_x0000_s1155" style="position:absolute;left:0;text-align:left;margin-left:353.35pt;margin-top:149.65pt;width:177.9pt;height:79.9pt;z-index:-251653632;mso-position-horizontal-relative:page;mso-position-vertical-relative:page" coordorigin="7067,2993" coordsize="3558,1598">
            <v:shape id="_x0000_s1162" type="#_x0000_t75" style="position:absolute;left:7067;top:2993;width:3489;height:300">
              <v:imagedata r:id="rId119" o:title=""/>
            </v:shape>
            <v:shape id="_x0000_s1161" type="#_x0000_t75" style="position:absolute;left:7967;top:3291;width:154;height:377">
              <v:imagedata r:id="rId120" o:title=""/>
            </v:shape>
            <v:shape id="_x0000_s1160" type="#_x0000_t75" style="position:absolute;left:7067;top:3322;width:2607;height:300">
              <v:imagedata r:id="rId121" o:title=""/>
            </v:shape>
            <v:shape id="_x0000_s1159" type="#_x0000_t75" style="position:absolute;left:7067;top:3665;width:1664;height:300">
              <v:imagedata r:id="rId122" o:title=""/>
            </v:shape>
            <v:shape id="_x0000_s1158" type="#_x0000_t75" style="position:absolute;left:8652;top:3665;width:1974;height:300">
              <v:imagedata r:id="rId123" o:title=""/>
            </v:shape>
            <v:shape id="_x0000_s1157" type="#_x0000_t75" style="position:absolute;left:7067;top:3963;width:1787;height:300">
              <v:imagedata r:id="rId124" o:title=""/>
            </v:shape>
            <v:shape id="_x0000_s1156" type="#_x0000_t75" style="position:absolute;left:7787;top:4292;width:2408;height:300">
              <v:imagedata r:id="rId125" o:title="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45879222">
          <v:group id="_x0000_s1152" style="position:absolute;left:0;text-align:left;margin-left:351.6pt;margin-top:122.55pt;width:219.4pt;height:19.15pt;z-index:-251654656;mso-position-horizontal-relative:page;mso-position-vertical-relative:page" coordorigin="7032,2451" coordsize="4388,383">
            <v:shape id="_x0000_s1154" type="#_x0000_t75" style="position:absolute;left:7067;top:2451;width:1553;height:350">
              <v:imagedata r:id="rId126" o:title=""/>
            </v:shape>
            <v:shape id="_x0000_s1153" style="position:absolute;left:7038;top:2828;width:4376;height:0" coordorigin="7038,2828" coordsize="4376,0" path="m7038,2828r4376,e" filled="f" strokeweight=".58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7CFDFCDD">
          <v:group id="_x0000_s1142" style="position:absolute;left:0;text-align:left;margin-left:86.3pt;margin-top:74.15pt;width:444.25pt;height:21.7pt;z-index:-251662848;mso-position-horizontal-relative:page;mso-position-vertical-relative:page" coordorigin="1726,1483" coordsize="8885,434">
            <v:shape id="_x0000_s1151" type="#_x0000_t75" style="position:absolute;left:1726;top:1587;width:986;height:300">
              <v:imagedata r:id="rId127" o:title=""/>
            </v:shape>
            <v:shape id="_x0000_s1150" type="#_x0000_t75" style="position:absolute;left:2667;top:1570;width:1280;height:326">
              <v:imagedata r:id="rId128" o:title=""/>
            </v:shape>
            <v:shape id="_x0000_s1149" type="#_x0000_t75" style="position:absolute;left:3848;top:1570;width:392;height:326">
              <v:imagedata r:id="rId129" o:title=""/>
            </v:shape>
            <v:shape id="_x0000_s1148" type="#_x0000_t75" style="position:absolute;left:2071;top:1486;width:432;height:432">
              <v:imagedata r:id="rId130" o:title=""/>
            </v:shape>
            <v:shape id="_x0000_s1147" type="#_x0000_t75" style="position:absolute;left:4607;top:1570;width:1997;height:326">
              <v:imagedata r:id="rId131" o:title=""/>
            </v:shape>
            <v:shape id="_x0000_s1146" type="#_x0000_t75" style="position:absolute;left:6503;top:1570;width:1314;height:326">
              <v:imagedata r:id="rId132" o:title=""/>
            </v:shape>
            <v:shape id="_x0000_s1145" type="#_x0000_t75" style="position:absolute;left:7715;top:1570;width:2896;height:326">
              <v:imagedata r:id="rId133" o:title=""/>
            </v:shape>
            <v:shape id="_x0000_s1144" type="#_x0000_t75" style="position:absolute;left:4274;top:1486;width:432;height:432">
              <v:imagedata r:id="rId134" o:title=""/>
            </v:shape>
            <v:shape id="_x0000_s1143" type="#_x0000_t75" style="position:absolute;left:7966;top:1483;width:432;height:432">
              <v:imagedata r:id="rId135" o:title=""/>
            </v:shape>
            <w10:wrap anchorx="page" anchory="page"/>
          </v:group>
        </w:pict>
      </w:r>
      <w:r w:rsidRPr="00CA67BC">
        <w:rPr>
          <w:rFonts w:asciiTheme="minorHAnsi" w:eastAsia="Berlin Sans FB Demi" w:hAnsiTheme="minorHAnsi" w:cstheme="minorHAnsi"/>
          <w:b/>
          <w:position w:val="-4"/>
          <w:sz w:val="22"/>
          <w:szCs w:val="22"/>
        </w:rPr>
        <w:t>CAMERON</w:t>
      </w:r>
      <w:r w:rsidRPr="00CA67BC">
        <w:rPr>
          <w:rFonts w:asciiTheme="minorHAnsi" w:eastAsia="Berlin Sans FB Demi" w:hAnsiTheme="minorHAnsi" w:cstheme="minorHAnsi"/>
          <w:b/>
          <w:spacing w:val="-47"/>
          <w:position w:val="-4"/>
          <w:sz w:val="22"/>
          <w:szCs w:val="22"/>
        </w:rPr>
        <w:t xml:space="preserve"> </w:t>
      </w:r>
      <w:r w:rsidRPr="00CA67BC">
        <w:rPr>
          <w:rFonts w:asciiTheme="minorHAnsi" w:eastAsia="Berlin Sans FB Demi" w:hAnsiTheme="minorHAnsi" w:cstheme="minorHAnsi"/>
          <w:b/>
          <w:position w:val="-4"/>
          <w:sz w:val="22"/>
          <w:szCs w:val="22"/>
        </w:rPr>
        <w:t>WEST</w:t>
      </w:r>
    </w:p>
    <w:p w14:paraId="7802184D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6B2927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16754A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E7399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C574A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8C36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0CD16F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CB5DB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675B7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6ED795" w14:textId="77777777" w:rsidR="0036429F" w:rsidRPr="00CA67BC" w:rsidRDefault="0036429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4512A65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36DA944F">
          <v:group id="_x0000_s1138" style="position:absolute;left:0;text-align:left;margin-left:34.25pt;margin-top:-55.85pt;width:291.55pt;height:19.15pt;z-index:-251661824;mso-position-horizontal-relative:page" coordorigin="685,-1117" coordsize="5831,383">
            <v:shape id="_x0000_s1141" type="#_x0000_t75" style="position:absolute;left:720;top:-1117;width:1849;height:350">
              <v:imagedata r:id="rId136" o:title=""/>
            </v:shape>
            <v:shape id="_x0000_s1140" type="#_x0000_t75" style="position:absolute;left:2470;top:-1117;width:1566;height:350">
              <v:imagedata r:id="rId137" o:title=""/>
            </v:shape>
            <v:shape id="_x0000_s1139" style="position:absolute;left:691;top:-741;width:5819;height:0" coordorigin="691,-741" coordsize="5819,0" path="m691,-741r5819,e" filled="f" strokeweight=".58pt">
              <v:path arrowok="t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18D45889" w14:textId="77777777" w:rsidR="0036429F" w:rsidRPr="00CA67BC" w:rsidRDefault="0036429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5552C3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8D95B7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7A78756F">
          <v:group id="_x0000_s1120" style="position:absolute;left:0;text-align:left;margin-left:36pt;margin-top:-60.05pt;width:279.7pt;height:155.05pt;z-index:-251660800;mso-position-horizontal-relative:page" coordorigin="720,-1201" coordsize="5594,3101">
            <v:shape id="_x0000_s1137" type="#_x0000_t75" style="position:absolute;left:2595;top:-1201;width:1551;height:300">
              <v:imagedata r:id="rId138" o:title=""/>
            </v:shape>
            <v:shape id="_x0000_s1136" type="#_x0000_t75" style="position:absolute;left:720;top:-1201;width:1964;height:598">
              <v:imagedata r:id="rId139" o:title=""/>
            </v:shape>
            <v:shape id="_x0000_s1135" type="#_x0000_t75" style="position:absolute;left:2484;top:-904;width:1249;height:300">
              <v:imagedata r:id="rId140" o:title=""/>
            </v:shape>
            <v:shape id="_x0000_s1134" type="#_x0000_t75" style="position:absolute;left:1080;top:-577;width:429;height:300">
              <v:imagedata r:id="rId141" o:title=""/>
            </v:shape>
            <v:shape id="_x0000_s1133" type="#_x0000_t75" style="position:absolute;left:1424;top:-577;width:2735;height:300">
              <v:imagedata r:id="rId142" o:title=""/>
            </v:shape>
            <v:shape id="_x0000_s1132" type="#_x0000_t75" style="position:absolute;left:4071;top:-577;width:1153;height:300">
              <v:imagedata r:id="rId143" o:title=""/>
            </v:shape>
            <v:shape id="_x0000_s1131" type="#_x0000_t75" style="position:absolute;left:5142;top:-577;width:902;height:300">
              <v:imagedata r:id="rId144" o:title=""/>
            </v:shape>
            <v:shape id="_x0000_s1130" type="#_x0000_t75" style="position:absolute;left:5944;top:-577;width:240;height:300">
              <v:imagedata r:id="rId145" o:title=""/>
            </v:shape>
            <v:shape id="_x0000_s1129" type="#_x0000_t75" style="position:absolute;left:1080;top:-277;width:1530;height:300">
              <v:imagedata r:id="rId146" o:title=""/>
            </v:shape>
            <v:shape id="_x0000_s1128" type="#_x0000_t75" style="position:absolute;left:1080;top:49;width:5233;height:300">
              <v:imagedata r:id="rId147" o:title=""/>
            </v:shape>
            <v:shape id="_x0000_s1127" type="#_x0000_t75" style="position:absolute;left:1080;top:349;width:2028;height:300">
              <v:imagedata r:id="rId148" o:title=""/>
            </v:shape>
            <v:shape id="_x0000_s1126" type="#_x0000_t75" style="position:absolute;left:1080;top:676;width:4970;height:300">
              <v:imagedata r:id="rId149" o:title=""/>
            </v:shape>
            <v:shape id="_x0000_s1125" type="#_x0000_t75" style="position:absolute;left:1080;top:976;width:1455;height:300">
              <v:imagedata r:id="rId150" o:title=""/>
            </v:shape>
            <v:shape id="_x0000_s1124" type="#_x0000_t75" style="position:absolute;left:1080;top:1302;width:5073;height:300">
              <v:imagedata r:id="rId151" o:title=""/>
            </v:shape>
            <v:shape id="_x0000_s1123" type="#_x0000_t75" style="position:absolute;left:6073;top:1302;width:149;height:300">
              <v:imagedata r:id="rId116" o:title=""/>
            </v:shape>
            <v:shape id="_x0000_s1122" type="#_x0000_t75" style="position:absolute;left:1080;top:1600;width:304;height:300">
              <v:imagedata r:id="rId152" o:title=""/>
            </v:shape>
            <v:shape id="_x0000_s1121" type="#_x0000_t75" style="position:absolute;left:1308;top:1600;width:1157;height:300">
              <v:imagedata r:id="rId153" o:title="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A67B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A67BC">
        <w:rPr>
          <w:rFonts w:asciiTheme="minorHAnsi" w:eastAsia="Segoe MDL2 Assets" w:hAnsiTheme="minorHAnsi" w:cstheme="minorHAnsi"/>
          <w:w w:val="46"/>
          <w:position w:val="-5"/>
          <w:sz w:val="22"/>
          <w:szCs w:val="22"/>
        </w:rPr>
        <w:t></w:t>
      </w:r>
    </w:p>
    <w:p w14:paraId="05B56A9F" w14:textId="77777777" w:rsidR="0036429F" w:rsidRPr="00CA67BC" w:rsidRDefault="0036429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BC800C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26972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3D241920" w14:textId="77777777" w:rsidR="0036429F" w:rsidRPr="00CA67BC" w:rsidRDefault="0036429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CE4AAE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C53CD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4BA7C60D" w14:textId="77777777" w:rsidR="0036429F" w:rsidRPr="00CA67BC" w:rsidRDefault="0036429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E65ADBF" w14:textId="77777777" w:rsidR="0036429F" w:rsidRPr="00CA67BC" w:rsidRDefault="00CA67BC">
      <w:pPr>
        <w:ind w:right="2991"/>
        <w:jc w:val="right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7A3E2240">
          <v:group id="_x0000_s1113" style="position:absolute;left:0;text-align:left;margin-left:353.35pt;margin-top:76.15pt;width:133.65pt;height:89.65pt;z-index:-251650560;mso-position-horizontal-relative:page" coordorigin="7067,1523" coordsize="2673,1793">
            <v:shape id="_x0000_s1119" type="#_x0000_t75" style="position:absolute;left:7067;top:1523;width:1162;height:300">
              <v:imagedata r:id="rId154" o:title=""/>
            </v:shape>
            <v:shape id="_x0000_s1118" type="#_x0000_t75" style="position:absolute;left:7067;top:1821;width:2650;height:300">
              <v:imagedata r:id="rId155" o:title=""/>
            </v:shape>
            <v:shape id="_x0000_s1117" type="#_x0000_t75" style="position:absolute;left:7067;top:2121;width:2412;height:300">
              <v:imagedata r:id="rId156" o:title=""/>
            </v:shape>
            <v:shape id="_x0000_s1116" type="#_x0000_t75" style="position:absolute;left:7067;top:2419;width:2020;height:300">
              <v:imagedata r:id="rId157" o:title=""/>
            </v:shape>
            <v:shape id="_x0000_s1115" type="#_x0000_t75" style="position:absolute;left:7067;top:2716;width:1954;height:300">
              <v:imagedata r:id="rId158" o:title=""/>
            </v:shape>
            <v:shape id="_x0000_s1114" type="#_x0000_t75" style="position:absolute;left:7067;top:3016;width:2673;height:300">
              <v:imagedata r:id="rId159" o:title="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1DC76E1A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D79CB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A3AD9D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481C0D" w14:textId="77777777" w:rsidR="0036429F" w:rsidRPr="00CA67BC" w:rsidRDefault="0036429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1B690B85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27EBBD44" w14:textId="77777777" w:rsidR="0036429F" w:rsidRPr="00CA67BC" w:rsidRDefault="0036429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9C8AC47" w14:textId="77777777" w:rsidR="0036429F" w:rsidRPr="00CA67BC" w:rsidRDefault="00CA67BC">
      <w:pPr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3CB4E610">
          <v:group id="_x0000_s1099" style="position:absolute;left:0;text-align:left;margin-left:36pt;margin-top:-46.25pt;width:240.25pt;height:95.5pt;z-index:-251659776;mso-position-horizontal-relative:page" coordorigin="720,-925" coordsize="4805,1910">
            <v:shape id="_x0000_s1112" type="#_x0000_t75" style="position:absolute;left:720;top:-925;width:1268;height:300">
              <v:imagedata r:id="rId160" o:title=""/>
            </v:shape>
            <v:shape id="_x0000_s1111" type="#_x0000_t75" style="position:absolute;left:1913;top:-925;width:3298;height:300">
              <v:imagedata r:id="rId161" o:title=""/>
            </v:shape>
            <v:shape id="_x0000_s1110" type="#_x0000_t75" style="position:absolute;left:720;top:-627;width:2622;height:300">
              <v:imagedata r:id="rId162" o:title=""/>
            </v:shape>
            <v:shape id="_x0000_s1109" type="#_x0000_t75" style="position:absolute;left:1080;top:-298;width:568;height:300">
              <v:imagedata r:id="rId163" o:title=""/>
            </v:shape>
            <v:shape id="_x0000_s1108" type="#_x0000_t75" style="position:absolute;left:1568;top:-298;width:3708;height:300">
              <v:imagedata r:id="rId164" o:title=""/>
            </v:shape>
            <v:shape id="_x0000_s1107" type="#_x0000_t75" style="position:absolute;left:5192;top:-298;width:154;height:300">
              <v:imagedata r:id="rId165" o:title=""/>
            </v:shape>
            <v:shape id="_x0000_s1106" type="#_x0000_t75" style="position:absolute;left:1080;top:28;width:834;height:300">
              <v:imagedata r:id="rId166" o:title=""/>
            </v:shape>
            <v:shape id="_x0000_s1105" type="#_x0000_t75" style="position:absolute;left:1822;top:28;width:2699;height:300">
              <v:imagedata r:id="rId167" o:title=""/>
            </v:shape>
            <v:shape id="_x0000_s1104" type="#_x0000_t75" style="position:absolute;left:1080;top:357;width:735;height:300">
              <v:imagedata r:id="rId168" o:title=""/>
            </v:shape>
            <v:shape id="_x0000_s1103" type="#_x0000_t75" style="position:absolute;left:1724;top:357;width:216;height:300">
              <v:imagedata r:id="rId169" o:title=""/>
            </v:shape>
            <v:shape id="_x0000_s1102" type="#_x0000_t75" style="position:absolute;left:1875;top:357;width:3650;height:300">
              <v:imagedata r:id="rId170" o:title=""/>
            </v:shape>
            <v:shape id="_x0000_s1101" type="#_x0000_t75" style="position:absolute;left:1080;top:686;width:504;height:300">
              <v:imagedata r:id="rId171" o:title=""/>
            </v:shape>
            <v:shape id="_x0000_s1100" type="#_x0000_t75" style="position:absolute;left:1484;top:686;width:3156;height:300">
              <v:imagedata r:id="rId172" o:title="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4285D9B6" w14:textId="77777777" w:rsidR="0036429F" w:rsidRPr="00CA67BC" w:rsidRDefault="003642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3FE049E" w14:textId="77777777" w:rsidR="0036429F" w:rsidRPr="00CA67BC" w:rsidRDefault="00CA67BC">
      <w:pPr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6303F1A5" w14:textId="77777777" w:rsidR="0036429F" w:rsidRPr="00CA67BC" w:rsidRDefault="003642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95A3563" w14:textId="77777777" w:rsidR="0036429F" w:rsidRPr="00CA67BC" w:rsidRDefault="00CA67BC">
      <w:pPr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04BEE6C4" w14:textId="77777777" w:rsidR="0036429F" w:rsidRPr="00CA67BC" w:rsidRDefault="0036429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AA7B1D7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5E474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E0E475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A90D95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7AE600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78D64272" w14:textId="77777777" w:rsidR="0036429F" w:rsidRPr="00CA67BC" w:rsidRDefault="003642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EC0154F" w14:textId="77777777" w:rsidR="0036429F" w:rsidRPr="00CA67BC" w:rsidRDefault="00CA67BC">
      <w:pPr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02EAD48D">
          <v:group id="_x0000_s1079" style="position:absolute;left:0;text-align:left;margin-left:36pt;margin-top:-46.35pt;width:288.2pt;height:94.1pt;z-index:-251658752;mso-position-horizontal-relative:page" coordorigin="720,-927" coordsize="5764,1882">
            <v:shape id="_x0000_s1098" type="#_x0000_t75" style="position:absolute;left:720;top:-927;width:1302;height:300">
              <v:imagedata r:id="rId173" o:title=""/>
            </v:shape>
            <v:shape id="_x0000_s1097" type="#_x0000_t75" style="position:absolute;left:720;top:-627;width:949;height:300">
              <v:imagedata r:id="rId174" o:title=""/>
            </v:shape>
            <v:shape id="_x0000_s1096" type="#_x0000_t75" style="position:absolute;left:1575;top:-927;width:1984;height:600">
              <v:imagedata r:id="rId175" o:title=""/>
            </v:shape>
            <v:shape id="_x0000_s1095" type="#_x0000_t75" style="position:absolute;left:3365;top:-627;width:724;height:300">
              <v:imagedata r:id="rId176" o:title=""/>
            </v:shape>
            <v:shape id="_x0000_s1094" type="#_x0000_t75" style="position:absolute;left:4110;top:-627;width:149;height:300">
              <v:imagedata r:id="rId116" o:title=""/>
            </v:shape>
            <v:shape id="_x0000_s1093" type="#_x0000_t75" style="position:absolute;left:4009;top:-627;width:711;height:300">
              <v:imagedata r:id="rId177" o:title=""/>
            </v:shape>
            <v:shape id="_x0000_s1092" type="#_x0000_t75" style="position:absolute;left:4631;top:-627;width:209;height:300">
              <v:imagedata r:id="rId178" o:title=""/>
            </v:shape>
            <v:shape id="_x0000_s1091" type="#_x0000_t75" style="position:absolute;left:4770;top:-627;width:397;height:300">
              <v:imagedata r:id="rId179" o:title=""/>
            </v:shape>
            <v:shape id="_x0000_s1090" type="#_x0000_t75" style="position:absolute;left:5067;top:-627;width:197;height:300">
              <v:imagedata r:id="rId180" o:title=""/>
            </v:shape>
            <v:shape id="_x0000_s1089" type="#_x0000_t75" style="position:absolute;left:1080;top:-301;width:1604;height:300">
              <v:imagedata r:id="rId181" o:title=""/>
            </v:shape>
            <v:shape id="_x0000_s1088" type="#_x0000_t75" style="position:absolute;left:2602;top:-301;width:3882;height:300">
              <v:imagedata r:id="rId182" o:title=""/>
            </v:shape>
            <v:shape id="_x0000_s1087" type="#_x0000_t75" style="position:absolute;left:1080;top:28;width:269;height:300">
              <v:imagedata r:id="rId183" o:title=""/>
            </v:shape>
            <v:shape id="_x0000_s1086" type="#_x0000_t75" style="position:absolute;left:1215;top:28;width:487;height:300">
              <v:imagedata r:id="rId184" o:title=""/>
            </v:shape>
            <v:shape id="_x0000_s1085" type="#_x0000_t75" style="position:absolute;left:1620;top:28;width:902;height:300">
              <v:imagedata r:id="rId185" o:title=""/>
            </v:shape>
            <v:shape id="_x0000_s1084" type="#_x0000_t75" style="position:absolute;left:2439;top:28;width:3150;height:300">
              <v:imagedata r:id="rId186" o:title=""/>
            </v:shape>
            <v:shape id="_x0000_s1083" type="#_x0000_t75" style="position:absolute;left:1080;top:354;width:669;height:300">
              <v:imagedata r:id="rId187" o:title=""/>
            </v:shape>
            <v:shape id="_x0000_s1082" type="#_x0000_t75" style="position:absolute;left:1654;top:354;width:701;height:300">
              <v:imagedata r:id="rId188" o:title=""/>
            </v:shape>
            <v:shape id="_x0000_s1081" type="#_x0000_t75" style="position:absolute;left:2285;top:354;width:3812;height:300">
              <v:imagedata r:id="rId189" o:title=""/>
            </v:shape>
            <v:shape id="_x0000_s1080" type="#_x0000_t75" style="position:absolute;left:1080;top:654;width:745;height:300">
              <v:imagedata r:id="rId190" o:title="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39FE6851" w14:textId="77777777" w:rsidR="0036429F" w:rsidRPr="00CA67BC" w:rsidRDefault="0036429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FF4C57D" w14:textId="77777777" w:rsidR="0036429F" w:rsidRPr="00CA67BC" w:rsidRDefault="00CA67BC">
      <w:pPr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05E8C572">
          <v:group id="_x0000_s1075" style="position:absolute;left:0;text-align:left;margin-left:34.25pt;margin-top:46.4pt;width:291.55pt;height:19.15pt;z-index:-251657728;mso-position-horizontal-relative:page" coordorigin="685,928" coordsize="5831,383">
            <v:shape id="_x0000_s1078" type="#_x0000_t75" style="position:absolute;left:720;top:928;width:1637;height:350">
              <v:imagedata r:id="rId191" o:title=""/>
            </v:shape>
            <v:shape id="_x0000_s1077" type="#_x0000_t75" style="position:absolute;left:2252;top:928;width:1566;height:350">
              <v:imagedata r:id="rId192" o:title=""/>
            </v:shape>
            <v:shape id="_x0000_s1076" style="position:absolute;left:691;top:1305;width:5819;height:0" coordorigin="691,1305" coordsize="5819,0" path="m691,1305r5819,e" filled="f" strokeweight=".20464mm">
              <v:path arrowok="t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1C4932FD" w14:textId="77777777" w:rsidR="0036429F" w:rsidRPr="00CA67BC" w:rsidRDefault="0036429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F35E103" w14:textId="77777777" w:rsidR="0036429F" w:rsidRPr="00CA67BC" w:rsidRDefault="00CA67BC">
      <w:pPr>
        <w:ind w:right="3001"/>
        <w:jc w:val="right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</w:p>
    <w:p w14:paraId="11060669" w14:textId="77777777" w:rsidR="0036429F" w:rsidRPr="00CA67BC" w:rsidRDefault="0036429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F30A73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8B9DE0" w14:textId="77777777" w:rsidR="0036429F" w:rsidRPr="00CA67BC" w:rsidRDefault="00CA67BC">
      <w:pPr>
        <w:spacing w:before="23"/>
        <w:ind w:right="3001"/>
        <w:jc w:val="right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</w:p>
    <w:p w14:paraId="1F34A3B9" w14:textId="77777777" w:rsidR="0036429F" w:rsidRPr="00CA67BC" w:rsidRDefault="0036429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179A1BC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E859B" w14:textId="77777777" w:rsidR="0036429F" w:rsidRPr="00CA67BC" w:rsidRDefault="00CA67BC">
      <w:pPr>
        <w:spacing w:before="23"/>
        <w:ind w:right="3001"/>
        <w:jc w:val="right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</w:p>
    <w:p w14:paraId="6398831E" w14:textId="77777777" w:rsidR="0036429F" w:rsidRPr="00CA67BC" w:rsidRDefault="0036429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CEB00D2" w14:textId="77777777" w:rsidR="0036429F" w:rsidRPr="00CA67BC" w:rsidRDefault="00CA67BC">
      <w:pPr>
        <w:ind w:right="3001"/>
        <w:jc w:val="right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</w:p>
    <w:p w14:paraId="0E8B59D9" w14:textId="77777777" w:rsidR="0036429F" w:rsidRPr="00CA67BC" w:rsidRDefault="00CA67BC">
      <w:pPr>
        <w:spacing w:before="17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4DEB5DF0">
          <v:group id="_x0000_s1062" style="position:absolute;left:0;text-align:left;margin-left:36pt;margin-top:-29pt;width:282.55pt;height:92.55pt;z-index:-251656704;mso-position-horizontal-relative:page" coordorigin="720,-580" coordsize="5651,1851">
            <v:shape id="_x0000_s1074" type="#_x0000_t75" style="position:absolute;left:3260;top:-580;width:1378;height:300">
              <v:imagedata r:id="rId193" o:title=""/>
            </v:shape>
            <v:shape id="_x0000_s1073" type="#_x0000_t75" style="position:absolute;left:720;top:-580;width:2624;height:598">
              <v:imagedata r:id="rId194" o:title=""/>
            </v:shape>
            <v:shape id="_x0000_s1072" type="#_x0000_t75" style="position:absolute;left:2180;top:-281;width:149;height:300">
              <v:imagedata r:id="rId116" o:title=""/>
            </v:shape>
            <v:shape id="_x0000_s1071" type="#_x0000_t75" style="position:absolute;left:1416;top:-281;width:1540;height:300">
              <v:imagedata r:id="rId195" o:title=""/>
            </v:shape>
            <v:shape id="_x0000_s1070" type="#_x0000_t75" style="position:absolute;left:1080;top:45;width:1314;height:300">
              <v:imagedata r:id="rId196" o:title=""/>
            </v:shape>
            <v:shape id="_x0000_s1069" type="#_x0000_t75" style="position:absolute;left:2316;top:45;width:3872;height:300">
              <v:imagedata r:id="rId197" o:title=""/>
            </v:shape>
            <v:shape id="_x0000_s1068" type="#_x0000_t75" style="position:absolute;left:6097;top:45;width:274;height:300">
              <v:imagedata r:id="rId198" o:title=""/>
            </v:shape>
            <v:shape id="_x0000_s1067" type="#_x0000_t75" style="position:absolute;left:1080;top:345;width:2088;height:300">
              <v:imagedata r:id="rId199" o:title=""/>
            </v:shape>
            <v:shape id="_x0000_s1066" type="#_x0000_t75" style="position:absolute;left:1080;top:671;width:519;height:300">
              <v:imagedata r:id="rId200" o:title=""/>
            </v:shape>
            <v:shape id="_x0000_s1065" type="#_x0000_t75" style="position:absolute;left:1496;top:671;width:1882;height:300">
              <v:imagedata r:id="rId201" o:title=""/>
            </v:shape>
            <v:shape id="_x0000_s1064" type="#_x0000_t75" style="position:absolute;left:3303;top:671;width:2956;height:300">
              <v:imagedata r:id="rId202" o:title=""/>
            </v:shape>
            <v:shape id="_x0000_s1063" type="#_x0000_t75" style="position:absolute;left:1080;top:971;width:2176;height:300">
              <v:imagedata r:id="rId203" o:title=""/>
            </v:shape>
            <w10:wrap anchorx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1302A07E" w14:textId="77777777" w:rsidR="0036429F" w:rsidRPr="00CA67BC" w:rsidRDefault="0036429F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6D3C043" w14:textId="77777777" w:rsidR="0036429F" w:rsidRPr="00CA67BC" w:rsidRDefault="00CA67BC">
      <w:pPr>
        <w:ind w:right="3001"/>
        <w:jc w:val="right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</w:p>
    <w:p w14:paraId="6483B6E9" w14:textId="77777777" w:rsidR="0036429F" w:rsidRPr="00CA67BC" w:rsidRDefault="00CA67BC">
      <w:pPr>
        <w:spacing w:before="37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2C0CEA0E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BD3A9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3B330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AE2C8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EE1234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3D175B" w14:textId="77777777" w:rsidR="0036429F" w:rsidRPr="00CA67BC" w:rsidRDefault="0036429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7AB5B5F4" w14:textId="77777777" w:rsidR="0036429F" w:rsidRPr="00CA67BC" w:rsidRDefault="00CA67BC">
      <w:pPr>
        <w:spacing w:before="21"/>
        <w:ind w:left="100"/>
        <w:rPr>
          <w:rFonts w:asciiTheme="minorHAnsi" w:eastAsia="Segoe MDL2 Assets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597FA182">
          <v:group id="_x0000_s1054" style="position:absolute;left:0;text-align:left;margin-left:36pt;margin-top:673.4pt;width:254.25pt;height:77.65pt;z-index:-251655680;mso-position-horizontal-relative:page;mso-position-vertical-relative:page" coordorigin="720,13468" coordsize="5085,1553">
            <v:shape id="_x0000_s1061" type="#_x0000_t75" style="position:absolute;left:2756;top:13468;width:1403;height:300">
              <v:imagedata r:id="rId204" o:title=""/>
            </v:shape>
            <v:shape id="_x0000_s1060" type="#_x0000_t75" style="position:absolute;left:720;top:13468;width:2124;height:600">
              <v:imagedata r:id="rId205" o:title=""/>
            </v:shape>
            <v:shape id="_x0000_s1059" type="#_x0000_t75" style="position:absolute;left:1961;top:13768;width:149;height:300">
              <v:imagedata r:id="rId116" o:title=""/>
            </v:shape>
            <v:shape id="_x0000_s1058" type="#_x0000_t75" style="position:absolute;left:1594;top:13768;width:1570;height:300">
              <v:imagedata r:id="rId206" o:title=""/>
            </v:shape>
            <v:shape id="_x0000_s1057" type="#_x0000_t75" style="position:absolute;left:1080;top:14095;width:3749;height:629">
              <v:imagedata r:id="rId207" o:title=""/>
            </v:shape>
            <v:shape id="_x0000_s1056" type="#_x0000_t75" style="position:absolute;left:4763;top:14424;width:1043;height:300">
              <v:imagedata r:id="rId208" o:title=""/>
            </v:shape>
            <v:shape id="_x0000_s1055" type="#_x0000_t75" style="position:absolute;left:1080;top:14721;width:1170;height:300">
              <v:imagedata r:id="rId209" o:title=""/>
            </v:shape>
            <w10:wrap anchorx="page" anchory="page"/>
          </v:group>
        </w:pic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28123ED0" w14:textId="77777777" w:rsidR="0036429F" w:rsidRPr="00CA67BC" w:rsidRDefault="003642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F007E10" w14:textId="77777777" w:rsidR="0036429F" w:rsidRPr="00CA67BC" w:rsidRDefault="00CA67BC">
      <w:pPr>
        <w:ind w:left="100"/>
        <w:rPr>
          <w:rFonts w:asciiTheme="minorHAnsi" w:eastAsia="Segoe MDL2 Assets" w:hAnsiTheme="minorHAnsi" w:cstheme="minorHAnsi"/>
          <w:sz w:val="22"/>
          <w:szCs w:val="22"/>
        </w:rPr>
        <w:sectPr w:rsidR="0036429F" w:rsidRPr="00CA67BC">
          <w:pgSz w:w="12240" w:h="15840"/>
          <w:pgMar w:top="440" w:right="1720" w:bottom="280" w:left="620" w:header="720" w:footer="720" w:gutter="0"/>
          <w:cols w:space="720"/>
        </w:sect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</w:p>
    <w:p w14:paraId="30F1171C" w14:textId="77777777" w:rsidR="0036429F" w:rsidRPr="00CA67BC" w:rsidRDefault="0036429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C106B35" w14:textId="77777777" w:rsidR="0036429F" w:rsidRPr="00CA67BC" w:rsidRDefault="00CA67BC">
      <w:pPr>
        <w:ind w:left="876" w:right="-54"/>
        <w:rPr>
          <w:rFonts w:asciiTheme="minorHAnsi" w:eastAsia="Bodoni MT" w:hAnsiTheme="minorHAnsi" w:cstheme="minorHAnsi"/>
          <w:sz w:val="22"/>
          <w:szCs w:val="22"/>
        </w:rPr>
      </w:pPr>
      <w:hyperlink r:id="rId210">
        <w:r w:rsidRPr="00CA67BC">
          <w:rPr>
            <w:rFonts w:asciiTheme="minorHAnsi" w:eastAsia="Bodoni MT" w:hAnsiTheme="minorHAnsi" w:cstheme="minorHAnsi"/>
            <w:sz w:val="22"/>
            <w:szCs w:val="22"/>
          </w:rPr>
          <w:t>k</w:t>
        </w:r>
        <w:r w:rsidRPr="00CA67BC">
          <w:rPr>
            <w:rFonts w:asciiTheme="minorHAnsi" w:eastAsia="Bodoni MT" w:hAnsiTheme="minorHAnsi" w:cstheme="minorHAnsi"/>
            <w:spacing w:val="-1"/>
            <w:sz w:val="22"/>
            <w:szCs w:val="22"/>
          </w:rPr>
          <w:t>m</w:t>
        </w:r>
        <w:r w:rsidRPr="00CA67BC">
          <w:rPr>
            <w:rFonts w:asciiTheme="minorHAnsi" w:eastAsia="Bodoni MT" w:hAnsiTheme="minorHAnsi" w:cstheme="minorHAnsi"/>
            <w:sz w:val="22"/>
            <w:szCs w:val="22"/>
          </w:rPr>
          <w:t>56843@w</w:t>
        </w:r>
        <w:r w:rsidRPr="00CA67BC">
          <w:rPr>
            <w:rFonts w:asciiTheme="minorHAnsi" w:eastAsia="Bodoni MT" w:hAnsiTheme="minorHAnsi" w:cstheme="minorHAnsi"/>
            <w:spacing w:val="1"/>
            <w:sz w:val="22"/>
            <w:szCs w:val="22"/>
          </w:rPr>
          <w:t>c</w:t>
        </w:r>
        <w:r w:rsidRPr="00CA67BC">
          <w:rPr>
            <w:rFonts w:asciiTheme="minorHAnsi" w:eastAsia="Bodoni MT" w:hAnsiTheme="minorHAnsi" w:cstheme="minorHAnsi"/>
            <w:sz w:val="22"/>
            <w:szCs w:val="22"/>
          </w:rPr>
          <w:t>u</w:t>
        </w:r>
        <w:r w:rsidRPr="00CA67BC">
          <w:rPr>
            <w:rFonts w:asciiTheme="minorHAnsi" w:eastAsia="Bodoni MT" w:hAnsiTheme="minorHAnsi" w:cstheme="minorHAnsi"/>
            <w:spacing w:val="-1"/>
            <w:sz w:val="22"/>
            <w:szCs w:val="22"/>
          </w:rPr>
          <w:t>p</w:t>
        </w:r>
        <w:r w:rsidRPr="00CA67BC">
          <w:rPr>
            <w:rFonts w:asciiTheme="minorHAnsi" w:eastAsia="Bodoni MT" w:hAnsiTheme="minorHAnsi" w:cstheme="minorHAnsi"/>
            <w:sz w:val="22"/>
            <w:szCs w:val="22"/>
          </w:rPr>
          <w:t>a.edu</w:t>
        </w:r>
      </w:hyperlink>
    </w:p>
    <w:p w14:paraId="0CEDA886" w14:textId="77777777" w:rsidR="0036429F" w:rsidRPr="00CA67BC" w:rsidRDefault="00CA67BC">
      <w:pPr>
        <w:ind w:left="681" w:right="-43" w:firstLine="1070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sz w:val="22"/>
          <w:szCs w:val="22"/>
        </w:rPr>
        <w:t>555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sz w:val="22"/>
          <w:szCs w:val="22"/>
        </w:rPr>
        <w:t>666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sz w:val="22"/>
          <w:szCs w:val="22"/>
        </w:rPr>
        <w:t>7777 li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kedin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.</w:t>
      </w:r>
      <w:r w:rsidRPr="00CA67BC">
        <w:rPr>
          <w:rFonts w:asciiTheme="minorHAnsi" w:eastAsia="Bodoni MT" w:hAnsiTheme="minorHAnsi" w:cstheme="minorHAnsi"/>
          <w:sz w:val="22"/>
          <w:szCs w:val="22"/>
        </w:rPr>
        <w:t>com/k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ke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er</w:t>
      </w:r>
    </w:p>
    <w:p w14:paraId="1466CF1C" w14:textId="77777777" w:rsidR="0036429F" w:rsidRPr="00CA67BC" w:rsidRDefault="00CA67BC">
      <w:pPr>
        <w:spacing w:line="1300" w:lineRule="exact"/>
        <w:ind w:right="-81"/>
        <w:rPr>
          <w:rFonts w:asciiTheme="minorHAnsi" w:eastAsia="Gill Sans MT" w:hAnsiTheme="minorHAnsi" w:cstheme="minorHAnsi"/>
          <w:sz w:val="22"/>
          <w:szCs w:val="22"/>
        </w:rPr>
        <w:sectPr w:rsidR="0036429F" w:rsidRPr="00CA67BC">
          <w:pgSz w:w="12240" w:h="15840"/>
          <w:pgMar w:top="860" w:right="600" w:bottom="280" w:left="620" w:header="720" w:footer="720" w:gutter="0"/>
          <w:cols w:num="2" w:space="720" w:equalWidth="0">
            <w:col w:w="3084" w:space="473"/>
            <w:col w:w="7463"/>
          </w:cols>
        </w:sectPr>
      </w:pPr>
      <w:r w:rsidRPr="00CA67BC">
        <w:rPr>
          <w:rFonts w:asciiTheme="minorHAnsi" w:hAnsiTheme="minorHAnsi" w:cstheme="minorHAnsi"/>
          <w:sz w:val="22"/>
          <w:szCs w:val="22"/>
        </w:rPr>
        <w:br w:type="column"/>
      </w:r>
      <w:r w:rsidRPr="00CA67BC">
        <w:rPr>
          <w:rFonts w:asciiTheme="minorHAnsi" w:eastAsia="Gill Sans MT" w:hAnsiTheme="minorHAnsi" w:cstheme="minorHAnsi"/>
          <w:b/>
          <w:w w:val="113"/>
          <w:sz w:val="22"/>
          <w:szCs w:val="22"/>
        </w:rPr>
        <w:t>K</w:t>
      </w:r>
      <w:r w:rsidRPr="00CA67BC">
        <w:rPr>
          <w:rFonts w:asciiTheme="minorHAnsi" w:eastAsia="Gill Sans MT" w:hAnsiTheme="minorHAnsi" w:cstheme="minorHAnsi"/>
          <w:b/>
          <w:w w:val="113"/>
          <w:sz w:val="22"/>
          <w:szCs w:val="22"/>
        </w:rPr>
        <w:t>evin</w:t>
      </w:r>
      <w:r w:rsidRPr="00CA67BC">
        <w:rPr>
          <w:rFonts w:asciiTheme="minorHAnsi" w:eastAsia="Gill Sans MT" w:hAnsiTheme="minorHAnsi" w:cstheme="minorHAnsi"/>
          <w:b/>
          <w:spacing w:val="82"/>
          <w:w w:val="113"/>
          <w:sz w:val="22"/>
          <w:szCs w:val="22"/>
        </w:rPr>
        <w:t xml:space="preserve"> </w:t>
      </w:r>
      <w:r w:rsidRPr="00CA67BC">
        <w:rPr>
          <w:rFonts w:asciiTheme="minorHAnsi" w:eastAsia="Gill Sans MT" w:hAnsiTheme="minorHAnsi" w:cstheme="minorHAnsi"/>
          <w:b/>
          <w:spacing w:val="3"/>
          <w:w w:val="117"/>
          <w:sz w:val="22"/>
          <w:szCs w:val="22"/>
        </w:rPr>
        <w:t>M</w:t>
      </w:r>
      <w:r w:rsidRPr="00CA67BC">
        <w:rPr>
          <w:rFonts w:asciiTheme="minorHAnsi" w:eastAsia="Gill Sans MT" w:hAnsiTheme="minorHAnsi" w:cstheme="minorHAnsi"/>
          <w:b/>
          <w:w w:val="110"/>
          <w:sz w:val="22"/>
          <w:szCs w:val="22"/>
        </w:rPr>
        <w:t>arke</w:t>
      </w:r>
      <w:r w:rsidRPr="00CA67BC">
        <w:rPr>
          <w:rFonts w:asciiTheme="minorHAnsi" w:eastAsia="Gill Sans MT" w:hAnsiTheme="minorHAnsi" w:cstheme="minorHAnsi"/>
          <w:b/>
          <w:spacing w:val="3"/>
          <w:w w:val="110"/>
          <w:sz w:val="22"/>
          <w:szCs w:val="22"/>
        </w:rPr>
        <w:t>t</w:t>
      </w:r>
      <w:r w:rsidRPr="00CA67BC">
        <w:rPr>
          <w:rFonts w:asciiTheme="minorHAnsi" w:eastAsia="Gill Sans MT" w:hAnsiTheme="minorHAnsi" w:cstheme="minorHAnsi"/>
          <w:b/>
          <w:w w:val="105"/>
          <w:sz w:val="22"/>
          <w:szCs w:val="22"/>
        </w:rPr>
        <w:t>er</w:t>
      </w:r>
    </w:p>
    <w:p w14:paraId="47242203" w14:textId="77777777" w:rsidR="0036429F" w:rsidRPr="00CA67BC" w:rsidRDefault="00CA67B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1063E746">
          <v:group id="_x0000_s1052" style="position:absolute;margin-left:192.7pt;margin-top:40.55pt;width:0;height:1in;z-index:-251645440;mso-position-horizontal-relative:page;mso-position-vertical-relative:page" coordorigin="3854,811" coordsize="0,1440">
            <v:shape id="_x0000_s1053" style="position:absolute;left:3854;top:811;width:0;height:1440" coordorigin="3854,811" coordsize="0,1440" path="m3854,811r,1440e" filled="f" strokeweight=".24pt">
              <v:path arrowok="t"/>
            </v:shape>
            <w10:wrap anchorx="page" anchory="page"/>
          </v:group>
        </w:pict>
      </w:r>
    </w:p>
    <w:p w14:paraId="5039B9CF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A298B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389031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006158" w14:textId="77777777" w:rsidR="0036429F" w:rsidRPr="00CA67BC" w:rsidRDefault="00CA67BC">
      <w:pPr>
        <w:spacing w:before="5"/>
        <w:ind w:left="100"/>
        <w:rPr>
          <w:rFonts w:asciiTheme="minorHAnsi" w:eastAsia="Bodoni MT Condensed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63AC233F">
          <v:group id="_x0000_s1050" style="position:absolute;left:0;text-align:left;margin-left:125.05pt;margin-top:12.45pt;width:446.4pt;height:0;z-index:-251644416;mso-position-horizontal-relative:page" coordorigin="2501,249" coordsize="8928,0">
            <v:shape id="_x0000_s1051" style="position:absolute;left:2501;top:249;width:8928;height:0" coordorigin="2501,249" coordsize="8928,0" path="m2501,249r8928,e" filled="f" strokeweight=".48pt">
              <v:path arrowok="t"/>
            </v:shape>
            <w10:wrap anchorx="page"/>
          </v:group>
        </w:pic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ED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U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C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A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T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I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O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N</w:t>
      </w:r>
    </w:p>
    <w:p w14:paraId="7CA359FC" w14:textId="77777777" w:rsidR="0036429F" w:rsidRPr="00CA67BC" w:rsidRDefault="00CA67BC">
      <w:pPr>
        <w:spacing w:before="97"/>
        <w:ind w:left="280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r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rs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f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Pe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vania,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M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ay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2017 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5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es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st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</w:p>
    <w:p w14:paraId="21C023D7" w14:textId="77777777" w:rsidR="0036429F" w:rsidRPr="00CA67BC" w:rsidRDefault="00CA67BC">
      <w:pPr>
        <w:ind w:left="280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B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helor</w:t>
      </w:r>
      <w:r w:rsidRPr="00CA67BC">
        <w:rPr>
          <w:rFonts w:asciiTheme="minorHAnsi" w:eastAsia="Bodoni MT" w:hAnsiTheme="minorHAnsi" w:cstheme="minorHAnsi"/>
          <w:b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b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f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b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nce in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b/>
          <w:spacing w:val="-2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keti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 xml:space="preserve">g  </w:t>
      </w:r>
      <w:r w:rsidRPr="00CA67BC">
        <w:rPr>
          <w:rFonts w:asciiTheme="minorHAnsi" w:eastAsia="Bodoni MT" w:hAnsiTheme="minorHAnsi" w:cstheme="minorHAnsi"/>
          <w:b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b/>
          <w:spacing w:val="-2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SB A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cc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b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b/>
          <w:spacing w:val="-3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og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b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m</w:t>
      </w:r>
    </w:p>
    <w:p w14:paraId="632BBC5B" w14:textId="77777777" w:rsidR="0036429F" w:rsidRPr="00CA67BC" w:rsidRDefault="00CA67BC">
      <w:pPr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A: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3.8</w:t>
      </w:r>
    </w:p>
    <w:p w14:paraId="1FE5D351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n’s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: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x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ec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ve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s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me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</w:p>
    <w:p w14:paraId="4EE87F40" w14:textId="77777777" w:rsidR="0036429F" w:rsidRPr="00CA67BC" w:rsidRDefault="0036429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8669643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F6447" w14:textId="77777777" w:rsidR="0036429F" w:rsidRPr="00CA67BC" w:rsidRDefault="00CA67BC">
      <w:pPr>
        <w:ind w:left="100"/>
        <w:rPr>
          <w:rFonts w:asciiTheme="minorHAnsi" w:eastAsia="Bodoni MT Condensed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5DD11847">
          <v:group id="_x0000_s1048" style="position:absolute;left:0;text-align:left;margin-left:275.3pt;margin-top:12.05pt;width:295.2pt;height:0;z-index:-251643392;mso-position-horizontal-relative:page" coordorigin="5506,241" coordsize="5904,0">
            <v:shape id="_x0000_s1049" style="position:absolute;left:5506;top:241;width:5904;height:0" coordorigin="5506,241" coordsize="5904,0" path="m5506,241r5904,e" filled="f" strokeweight=".48pt">
              <v:path arrowok="t"/>
            </v:shape>
            <w10:wrap anchorx="page"/>
          </v:group>
        </w:pic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SUM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M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A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R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Y</w:t>
      </w:r>
      <w:r w:rsidRPr="00CA67BC">
        <w:rPr>
          <w:rFonts w:asciiTheme="minorHAnsi" w:eastAsia="Bodoni MT Condensed" w:hAnsiTheme="minorHAnsi" w:cstheme="minorHAnsi"/>
          <w:b/>
          <w:spacing w:val="56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O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F</w:t>
      </w:r>
      <w:r w:rsidRPr="00CA67BC">
        <w:rPr>
          <w:rFonts w:asciiTheme="minorHAnsi" w:eastAsia="Bodoni MT Condensed" w:hAnsiTheme="minorHAnsi" w:cstheme="minorHAnsi"/>
          <w:b/>
          <w:spacing w:val="59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C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O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R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56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S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T</w:t>
      </w:r>
      <w:r w:rsidRPr="00CA67BC">
        <w:rPr>
          <w:rFonts w:asciiTheme="minorHAnsi" w:eastAsia="Bodoni MT Condensed" w:hAnsiTheme="minorHAnsi" w:cstheme="minorHAnsi"/>
          <w:b/>
          <w:spacing w:val="25"/>
          <w:sz w:val="22"/>
          <w:szCs w:val="22"/>
        </w:rPr>
        <w:t>R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N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G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T</w:t>
      </w:r>
      <w:r w:rsidRPr="00CA67BC">
        <w:rPr>
          <w:rFonts w:asciiTheme="minorHAnsi" w:eastAsia="Bodoni MT Condensed" w:hAnsiTheme="minorHAnsi" w:cstheme="minorHAnsi"/>
          <w:b/>
          <w:spacing w:val="25"/>
          <w:sz w:val="22"/>
          <w:szCs w:val="22"/>
        </w:rPr>
        <w:t>H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S</w:t>
      </w:r>
    </w:p>
    <w:p w14:paraId="57D6CCC3" w14:textId="77777777" w:rsidR="0036429F" w:rsidRPr="00CA67BC" w:rsidRDefault="00CA67BC">
      <w:pPr>
        <w:spacing w:before="97"/>
        <w:ind w:left="371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sz w:val="22"/>
          <w:szCs w:val="22"/>
        </w:rPr>
        <w:t>Ev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nt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lan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ing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/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oo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ion 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•</w:t>
      </w:r>
      <w:r w:rsidRPr="00CA67BC">
        <w:rPr>
          <w:rFonts w:asciiTheme="minorHAnsi" w:eastAsia="Bodoni MT" w:hAnsiTheme="minorHAnsi" w:cstheme="minorHAnsi"/>
          <w:spacing w:val="5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li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nt and V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dor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Relati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ns 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•</w:t>
      </w:r>
      <w:r w:rsidRPr="00CA67BC">
        <w:rPr>
          <w:rFonts w:asciiTheme="minorHAnsi" w:eastAsia="Bodoni MT" w:hAnsiTheme="minorHAnsi" w:cstheme="minorHAnsi"/>
          <w:spacing w:val="5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ion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/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 Sel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ec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n </w:t>
      </w:r>
      <w:r w:rsidRPr="00CA67BC">
        <w:rPr>
          <w:rFonts w:asciiTheme="minorHAnsi" w:eastAsia="Bodoni M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•</w:t>
      </w:r>
      <w:r w:rsidRPr="00CA67BC">
        <w:rPr>
          <w:rFonts w:asciiTheme="minorHAnsi" w:eastAsia="Bodoni MT" w:hAnsiTheme="minorHAnsi" w:cstheme="minorHAnsi"/>
          <w:spacing w:val="5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Ref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al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on</w:t>
      </w:r>
    </w:p>
    <w:p w14:paraId="667A2DED" w14:textId="77777777" w:rsidR="0036429F" w:rsidRPr="00CA67BC" w:rsidRDefault="00CA67BC">
      <w:pPr>
        <w:ind w:left="371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n-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an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•</w:t>
      </w:r>
      <w:r w:rsidRPr="00CA67BC">
        <w:rPr>
          <w:rFonts w:asciiTheme="minorHAnsi" w:eastAsia="Bodoni MT" w:hAnsiTheme="minorHAnsi" w:cstheme="minorHAnsi"/>
          <w:spacing w:val="5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Q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uali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nc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/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ol</w:t>
      </w:r>
      <w:r w:rsidRPr="00CA67BC">
        <w:rPr>
          <w:rFonts w:asciiTheme="minorHAnsi" w:eastAsia="Bodoni MT" w:hAnsiTheme="minorHAnsi" w:cstheme="minorHAnsi"/>
          <w:spacing w:val="5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am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Re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v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z w:val="22"/>
          <w:szCs w:val="22"/>
        </w:rPr>
        <w:t>/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ss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t</w:t>
      </w:r>
    </w:p>
    <w:p w14:paraId="7840DC2C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4B8695" w14:textId="77777777" w:rsidR="0036429F" w:rsidRPr="00CA67BC" w:rsidRDefault="0036429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B76F30C" w14:textId="77777777" w:rsidR="0036429F" w:rsidRPr="00CA67BC" w:rsidRDefault="00CA67BC">
      <w:pPr>
        <w:ind w:left="100"/>
        <w:rPr>
          <w:rFonts w:asciiTheme="minorHAnsi" w:eastAsia="Bodoni MT Condensed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399D4751">
          <v:group id="_x0000_s1046" style="position:absolute;left:0;text-align:left;margin-left:412.9pt;margin-top:11.7pt;width:158.4pt;height:0;z-index:-251642368;mso-position-horizontal-relative:page" coordorigin="8258,234" coordsize="3168,0">
            <v:shape id="_x0000_s1047" style="position:absolute;left:8258;top:234;width:3168;height:0" coordorigin="8258,234" coordsize="3168,0" path="m8258,234r3168,e" filled="f" strokeweight=".48pt">
              <v:path arrowok="t"/>
            </v:shape>
            <w10:wrap anchorx="page"/>
          </v:group>
        </w:pic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PUB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L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I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C</w:t>
      </w:r>
      <w:r w:rsidRPr="00CA67BC">
        <w:rPr>
          <w:rFonts w:asciiTheme="minorHAnsi" w:eastAsia="Bodoni MT Condensed" w:hAnsiTheme="minorHAnsi" w:cstheme="minorHAnsi"/>
          <w:b/>
          <w:spacing w:val="58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R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25"/>
          <w:sz w:val="22"/>
          <w:szCs w:val="22"/>
        </w:rPr>
        <w:t>L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A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T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I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O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N</w:t>
      </w:r>
      <w:r w:rsidRPr="00CA67BC">
        <w:rPr>
          <w:rFonts w:asciiTheme="minorHAnsi" w:eastAsia="Bodoni MT Condensed" w:hAnsiTheme="minorHAnsi" w:cstheme="minorHAnsi"/>
          <w:b/>
          <w:spacing w:val="25"/>
          <w:sz w:val="22"/>
          <w:szCs w:val="22"/>
        </w:rPr>
        <w:t>S</w:t>
      </w:r>
      <w:r w:rsidRPr="00CA67BC">
        <w:rPr>
          <w:rFonts w:asciiTheme="minorHAnsi" w:eastAsia="Bodoni MT Condensed" w:hAnsiTheme="minorHAnsi" w:cstheme="minorHAnsi"/>
          <w:b/>
          <w:spacing w:val="38"/>
          <w:sz w:val="22"/>
          <w:szCs w:val="22"/>
        </w:rPr>
        <w:t>/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V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EN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Bodoni MT Condensed" w:hAnsiTheme="minorHAnsi" w:cstheme="minorHAnsi"/>
          <w:b/>
          <w:spacing w:val="57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P</w:t>
      </w:r>
      <w:r w:rsidRPr="00CA67BC">
        <w:rPr>
          <w:rFonts w:asciiTheme="minorHAnsi" w:eastAsia="Bodoni MT Condensed" w:hAnsiTheme="minorHAnsi" w:cstheme="minorHAnsi"/>
          <w:b/>
          <w:spacing w:val="25"/>
          <w:sz w:val="22"/>
          <w:szCs w:val="22"/>
        </w:rPr>
        <w:t>L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A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N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N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I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N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G</w:t>
      </w:r>
      <w:r w:rsidRPr="00CA67BC">
        <w:rPr>
          <w:rFonts w:asciiTheme="minorHAnsi" w:eastAsia="Bodoni MT Condensed" w:hAnsiTheme="minorHAnsi" w:cstheme="minorHAnsi"/>
          <w:b/>
          <w:spacing w:val="56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XPE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R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I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N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C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E</w:t>
      </w:r>
    </w:p>
    <w:p w14:paraId="2D56E302" w14:textId="77777777" w:rsidR="0036429F" w:rsidRPr="00CA67BC" w:rsidRDefault="00CA67BC">
      <w:pPr>
        <w:spacing w:before="98"/>
        <w:ind w:left="371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R/Sp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cial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 xml:space="preserve"> E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v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 xml:space="preserve">s 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b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b/>
          <w:spacing w:val="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Pe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ggy Si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gal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y  </w:t>
      </w:r>
      <w:r w:rsidRPr="00CA67BC">
        <w:rPr>
          <w:rFonts w:asciiTheme="minorHAnsi" w:eastAsia="Bodoni MT" w:hAnsiTheme="minorHAnsi" w:cstheme="minorHAnsi"/>
          <w:spacing w:val="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New Yo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k,</w:t>
      </w:r>
      <w:r w:rsidRPr="00CA67BC">
        <w:rPr>
          <w:rFonts w:asciiTheme="minorHAnsi" w:eastAsia="Bodoni MT" w:hAnsiTheme="minorHAnsi" w:cstheme="minorHAnsi"/>
          <w:spacing w:val="-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NY  </w:t>
      </w:r>
      <w:r w:rsidRPr="00CA67BC">
        <w:rPr>
          <w:rFonts w:asciiTheme="minorHAnsi" w:eastAsia="Bodoni MT" w:hAnsiTheme="minorHAnsi" w:cstheme="minorHAnsi"/>
          <w:spacing w:val="5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58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J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2016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- pr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ent</w:t>
      </w:r>
    </w:p>
    <w:p w14:paraId="794FA0C9" w14:textId="77777777" w:rsidR="0036429F" w:rsidRPr="00CA67BC" w:rsidRDefault="00CA67BC">
      <w:pPr>
        <w:tabs>
          <w:tab w:val="left" w:pos="900"/>
        </w:tabs>
        <w:spacing w:before="2" w:line="236" w:lineRule="auto"/>
        <w:ind w:left="912" w:right="1772" w:hanging="360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z w:val="22"/>
          <w:szCs w:val="22"/>
        </w:rPr>
        <w:tab/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ss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ing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nior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st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ff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 pla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and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st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ng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of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 in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lu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ng: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fi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mi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es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,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ng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k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ail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and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dia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lu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ns</w:t>
      </w:r>
    </w:p>
    <w:p w14:paraId="7ED82FC8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Wor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k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ng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v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4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- he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al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 on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 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/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or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ki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in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st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</w:p>
    <w:p w14:paraId="46AE1A18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ovi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ing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ive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po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5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nd ma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e da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ba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of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lie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 in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f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ion</w:t>
      </w:r>
    </w:p>
    <w:p w14:paraId="202BF019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Su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ing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ou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xe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ive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pu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b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ici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di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4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nd a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da</w:t>
      </w:r>
      <w:r w:rsidRPr="00CA67BC">
        <w:rPr>
          <w:rFonts w:asciiTheme="minorHAnsi" w:eastAsia="Bodoni MT" w:hAnsiTheme="minorHAnsi" w:cstheme="minorHAnsi"/>
          <w:spacing w:val="3"/>
          <w:position w:val="1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k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va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ous</w:t>
      </w:r>
    </w:p>
    <w:p w14:paraId="50A6BFB4" w14:textId="77777777" w:rsidR="0036429F" w:rsidRPr="00CA67BC" w:rsidRDefault="00CA67BC">
      <w:pPr>
        <w:spacing w:line="260" w:lineRule="exact"/>
        <w:ind w:left="91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ongoing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oje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</w:p>
    <w:p w14:paraId="28154751" w14:textId="77777777" w:rsidR="0036429F" w:rsidRPr="00CA67BC" w:rsidRDefault="00CA67BC">
      <w:pPr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ing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on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 in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4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ou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rt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us</w:t>
      </w:r>
      <w:r w:rsidRPr="00CA67BC">
        <w:rPr>
          <w:rFonts w:asciiTheme="minorHAnsi" w:eastAsia="Bodoni M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ime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;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dle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ollow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lie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</w:t>
      </w:r>
    </w:p>
    <w:p w14:paraId="535DA99E" w14:textId="77777777" w:rsidR="0036429F" w:rsidRPr="00CA67BC" w:rsidRDefault="0036429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4B40FF45" w14:textId="77777777" w:rsidR="0036429F" w:rsidRPr="00CA67BC" w:rsidRDefault="00CA67BC">
      <w:pPr>
        <w:ind w:left="371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V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ol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pacing w:val="2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adl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s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ayo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s  </w:t>
      </w:r>
      <w:r w:rsidRPr="00CA67BC">
        <w:rPr>
          <w:rFonts w:asciiTheme="minorHAnsi" w:eastAsia="Bodoni MT" w:hAnsiTheme="minorHAnsi" w:cstheme="minorHAnsi"/>
          <w:spacing w:val="5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58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onshohock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n,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A  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58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il 2015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esent</w:t>
      </w:r>
    </w:p>
    <w:p w14:paraId="178DD0FC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ain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up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e da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ba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e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f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vol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ve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and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do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.</w:t>
      </w:r>
    </w:p>
    <w:p w14:paraId="369721FF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oo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ick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t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al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k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nd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ees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.</w:t>
      </w:r>
    </w:p>
    <w:p w14:paraId="5F00144B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lan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ve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 adv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rt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ng,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lu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ing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me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ic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io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.</w:t>
      </w:r>
    </w:p>
    <w:p w14:paraId="2117673A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Ke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ul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neo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oje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ule.</w:t>
      </w:r>
    </w:p>
    <w:p w14:paraId="19DFD7B7" w14:textId="77777777" w:rsidR="0036429F" w:rsidRPr="00CA67BC" w:rsidRDefault="0036429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3B63516F" w14:textId="77777777" w:rsidR="0036429F" w:rsidRPr="00CA67BC" w:rsidRDefault="00CA67BC">
      <w:pPr>
        <w:ind w:left="371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Or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ient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b/>
          <w:spacing w:val="-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on Lead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b/>
          <w:spacing w:val="2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b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est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y  </w:t>
      </w:r>
      <w:r w:rsidRPr="00CA67BC">
        <w:rPr>
          <w:rFonts w:asciiTheme="minorHAnsi" w:eastAsia="Bodoni M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58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A  </w:t>
      </w:r>
      <w:r w:rsidRPr="00CA67BC">
        <w:rPr>
          <w:rFonts w:asciiTheme="minorHAnsi" w:eastAsia="Bodoni M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• </w:t>
      </w:r>
      <w:r w:rsidRPr="00CA67BC">
        <w:rPr>
          <w:rFonts w:asciiTheme="minorHAnsi" w:eastAsia="Bodoni MT" w:hAnsiTheme="minorHAnsi" w:cstheme="minorHAnsi"/>
          <w:spacing w:val="58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ept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2015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-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ay 2016</w:t>
      </w:r>
    </w:p>
    <w:p w14:paraId="6C37F3E0" w14:textId="77777777" w:rsidR="0036429F" w:rsidRPr="00CA67BC" w:rsidRDefault="00CA67BC">
      <w:pPr>
        <w:spacing w:line="260" w:lineRule="exact"/>
        <w:ind w:left="55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oo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di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ed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and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fa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ie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p’s 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nv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olveme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ni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’s 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b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oad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lc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mi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g,</w:t>
      </w:r>
    </w:p>
    <w:p w14:paraId="3993CF70" w14:textId="77777777" w:rsidR="0036429F" w:rsidRPr="00CA67BC" w:rsidRDefault="00CA67BC">
      <w:pPr>
        <w:spacing w:line="260" w:lineRule="exact"/>
        <w:ind w:left="875" w:right="6584"/>
        <w:jc w:val="center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includ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ng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/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fami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y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ic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pa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ion.</w:t>
      </w:r>
    </w:p>
    <w:p w14:paraId="7689C74A" w14:textId="77777777" w:rsidR="0036429F" w:rsidRPr="00CA67BC" w:rsidRDefault="00CA67BC">
      <w:pPr>
        <w:tabs>
          <w:tab w:val="left" w:pos="900"/>
        </w:tabs>
        <w:spacing w:before="3" w:line="236" w:lineRule="auto"/>
        <w:ind w:left="912" w:right="2062" w:hanging="360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z w:val="22"/>
          <w:szCs w:val="22"/>
        </w:rPr>
        <w:tab/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ss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pl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nn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ng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nd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men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f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ome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k: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move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n, di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tr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ffic,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pl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t up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up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</w:p>
    <w:p w14:paraId="1EAF464A" w14:textId="77777777" w:rsidR="0036429F" w:rsidRPr="00CA67BC" w:rsidRDefault="00CA67BC">
      <w:pPr>
        <w:tabs>
          <w:tab w:val="left" w:pos="900"/>
        </w:tabs>
        <w:spacing w:before="4" w:line="236" w:lineRule="auto"/>
        <w:ind w:left="912" w:right="645" w:hanging="360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z w:val="22"/>
          <w:szCs w:val="22"/>
        </w:rPr>
        <w:tab/>
      </w:r>
      <w:r w:rsidRPr="00CA67BC">
        <w:rPr>
          <w:rFonts w:asciiTheme="minorHAnsi" w:eastAsia="Bodoni MT" w:hAnsiTheme="minorHAnsi" w:cstheme="minorHAnsi"/>
          <w:sz w:val="22"/>
          <w:szCs w:val="22"/>
        </w:rPr>
        <w:t>Se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ved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ad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mic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ial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new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den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s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ou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ho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mic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ye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r by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w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ng que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io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,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oups 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lpi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ma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 new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ud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 xml:space="preserve">s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sz w:val="22"/>
          <w:szCs w:val="22"/>
        </w:rPr>
        <w:t>le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g</w:t>
      </w:r>
      <w:r w:rsidRPr="00CA67BC">
        <w:rPr>
          <w:rFonts w:asciiTheme="minorHAnsi" w:eastAsia="Bodoni MT" w:hAnsiTheme="minorHAnsi" w:cstheme="minorHAnsi"/>
          <w:sz w:val="22"/>
          <w:szCs w:val="22"/>
        </w:rPr>
        <w:t>e l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fe</w:t>
      </w:r>
    </w:p>
    <w:p w14:paraId="452847A5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158B6" w14:textId="77777777" w:rsidR="0036429F" w:rsidRPr="00CA67BC" w:rsidRDefault="0036429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CC51ACF" w14:textId="77777777" w:rsidR="0036429F" w:rsidRPr="00CA67BC" w:rsidRDefault="00CA67BC">
      <w:pPr>
        <w:ind w:left="100"/>
        <w:rPr>
          <w:rFonts w:asciiTheme="minorHAnsi" w:eastAsia="Bodoni MT Condensed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61C5BB00">
          <v:group id="_x0000_s1044" style="position:absolute;left:0;text-align:left;margin-left:197.4pt;margin-top:12.1pt;width:374.4pt;height:0;z-index:-251641344;mso-position-horizontal-relative:page" coordorigin="3948,242" coordsize="7488,0">
            <v:shape id="_x0000_s1045" style="position:absolute;left:3948;top:242;width:7488;height:0" coordorigin="3948,242" coordsize="7488,0" path="m3948,242r7488,e" filled="f" strokeweight=".48pt">
              <v:path arrowok="t"/>
            </v:shape>
            <w10:wrap anchorx="page"/>
          </v:group>
        </w:pic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C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A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MP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U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S</w:t>
      </w:r>
      <w:r w:rsidRPr="00CA67BC">
        <w:rPr>
          <w:rFonts w:asciiTheme="minorHAnsi" w:eastAsia="Bodoni MT Condensed" w:hAnsiTheme="minorHAnsi" w:cstheme="minorHAnsi"/>
          <w:b/>
          <w:spacing w:val="56"/>
          <w:sz w:val="22"/>
          <w:szCs w:val="22"/>
        </w:rPr>
        <w:t xml:space="preserve"> 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L</w:t>
      </w:r>
      <w:r w:rsidRPr="00CA67BC">
        <w:rPr>
          <w:rFonts w:asciiTheme="minorHAnsi" w:eastAsia="Bodoni MT Condensed" w:hAnsiTheme="minorHAnsi" w:cstheme="minorHAnsi"/>
          <w:b/>
          <w:spacing w:val="26"/>
          <w:sz w:val="22"/>
          <w:szCs w:val="22"/>
        </w:rPr>
        <w:t>E</w:t>
      </w:r>
      <w:r w:rsidRPr="00CA67BC">
        <w:rPr>
          <w:rFonts w:asciiTheme="minorHAnsi" w:eastAsia="Bodoni MT Condensed" w:hAnsiTheme="minorHAnsi" w:cstheme="minorHAnsi"/>
          <w:b/>
          <w:spacing w:val="29"/>
          <w:sz w:val="22"/>
          <w:szCs w:val="22"/>
        </w:rPr>
        <w:t>A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DE</w:t>
      </w:r>
      <w:r w:rsidRPr="00CA67BC">
        <w:rPr>
          <w:rFonts w:asciiTheme="minorHAnsi" w:eastAsia="Bodoni MT Condensed" w:hAnsiTheme="minorHAnsi" w:cstheme="minorHAnsi"/>
          <w:b/>
          <w:spacing w:val="25"/>
          <w:sz w:val="22"/>
          <w:szCs w:val="22"/>
        </w:rPr>
        <w:t>R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S</w:t>
      </w:r>
      <w:r w:rsidRPr="00CA67BC">
        <w:rPr>
          <w:rFonts w:asciiTheme="minorHAnsi" w:eastAsia="Bodoni MT Condensed" w:hAnsiTheme="minorHAnsi" w:cstheme="minorHAnsi"/>
          <w:b/>
          <w:spacing w:val="27"/>
          <w:sz w:val="22"/>
          <w:szCs w:val="22"/>
        </w:rPr>
        <w:t>H</w:t>
      </w:r>
      <w:r w:rsidRPr="00CA67BC">
        <w:rPr>
          <w:rFonts w:asciiTheme="minorHAnsi" w:eastAsia="Bodoni MT Condensed" w:hAnsiTheme="minorHAnsi" w:cstheme="minorHAnsi"/>
          <w:b/>
          <w:spacing w:val="28"/>
          <w:sz w:val="22"/>
          <w:szCs w:val="22"/>
        </w:rPr>
        <w:t>I</w:t>
      </w:r>
      <w:r w:rsidRPr="00CA67BC">
        <w:rPr>
          <w:rFonts w:asciiTheme="minorHAnsi" w:eastAsia="Bodoni MT Condensed" w:hAnsiTheme="minorHAnsi" w:cstheme="minorHAnsi"/>
          <w:b/>
          <w:sz w:val="22"/>
          <w:szCs w:val="22"/>
        </w:rPr>
        <w:t>P</w:t>
      </w:r>
    </w:p>
    <w:p w14:paraId="00A21EC4" w14:textId="77777777" w:rsidR="0036429F" w:rsidRPr="00CA67BC" w:rsidRDefault="00CA67BC">
      <w:pPr>
        <w:spacing w:before="83"/>
        <w:ind w:left="374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Ka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z w:val="22"/>
          <w:szCs w:val="22"/>
        </w:rPr>
        <w:t>hi,</w:t>
      </w:r>
      <w:r w:rsidRPr="00CA67BC">
        <w:rPr>
          <w:rFonts w:asciiTheme="minorHAnsi" w:eastAsia="Bodoni M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ndu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pt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2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0</w:t>
      </w:r>
      <w:r w:rsidRPr="00CA67BC">
        <w:rPr>
          <w:rFonts w:asciiTheme="minorHAnsi" w:eastAsia="Bodoni MT" w:hAnsiTheme="minorHAnsi" w:cstheme="minorHAnsi"/>
          <w:sz w:val="22"/>
          <w:szCs w:val="22"/>
        </w:rPr>
        <w:t>13</w:t>
      </w:r>
    </w:p>
    <w:p w14:paraId="6682F515" w14:textId="77777777" w:rsidR="0036429F" w:rsidRPr="00CA67BC" w:rsidRDefault="00CA67BC">
      <w:pPr>
        <w:spacing w:line="260" w:lineRule="exact"/>
        <w:ind w:left="732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Courier New" w:hAnsiTheme="minorHAnsi" w:cstheme="minorHAnsi"/>
          <w:position w:val="1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ub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l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ic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Relat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ons 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ha</w:t>
      </w:r>
      <w:r w:rsidRPr="00CA67BC">
        <w:rPr>
          <w:rFonts w:asciiTheme="minorHAnsi" w:eastAsia="Bodoni MT" w:hAnsiTheme="minorHAnsi" w:cstheme="minorHAnsi"/>
          <w:spacing w:val="-2"/>
          <w:position w:val="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r </w:t>
      </w:r>
      <w:r w:rsidRPr="00CA67BC">
        <w:rPr>
          <w:rFonts w:asciiTheme="minorHAnsi" w:eastAsia="Bodoni MT" w:hAnsiTheme="minorHAnsi" w:cstheme="minorHAnsi"/>
          <w:spacing w:val="2"/>
          <w:position w:val="1"/>
          <w:sz w:val="22"/>
          <w:szCs w:val="22"/>
        </w:rPr>
        <w:t>(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2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0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15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 xml:space="preserve">- 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-3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pacing w:val="1"/>
          <w:position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-1"/>
          <w:position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position w:val="1"/>
          <w:sz w:val="22"/>
          <w:szCs w:val="22"/>
        </w:rPr>
        <w:t>)</w:t>
      </w:r>
    </w:p>
    <w:p w14:paraId="49010317" w14:textId="77777777" w:rsidR="0036429F" w:rsidRPr="00CA67BC" w:rsidRDefault="0036429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6E07434" w14:textId="77777777" w:rsidR="0036429F" w:rsidRPr="00CA67BC" w:rsidRDefault="00CA67BC">
      <w:pPr>
        <w:ind w:left="371"/>
        <w:rPr>
          <w:rFonts w:asciiTheme="minorHAnsi" w:eastAsia="Bodoni MT" w:hAnsiTheme="minorHAnsi" w:cstheme="minorHAnsi"/>
          <w:sz w:val="22"/>
          <w:szCs w:val="22"/>
        </w:rPr>
      </w:pPr>
      <w:r w:rsidRPr="00CA67BC">
        <w:rPr>
          <w:rFonts w:asciiTheme="minorHAnsi" w:eastAsia="Bodoni MT" w:hAnsiTheme="minorHAnsi" w:cstheme="minorHAnsi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n’s D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vi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ion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z w:val="22"/>
          <w:szCs w:val="22"/>
        </w:rPr>
        <w:t>I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S</w:t>
      </w:r>
      <w:r w:rsidRPr="00CA67BC">
        <w:rPr>
          <w:rFonts w:asciiTheme="minorHAnsi" w:eastAsia="Bodoni MT" w:hAnsiTheme="minorHAnsi" w:cstheme="minorHAnsi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cce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r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Te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am</w:t>
      </w:r>
    </w:p>
    <w:p w14:paraId="2BD6C97B" w14:textId="77777777" w:rsidR="0036429F" w:rsidRPr="00CA67BC" w:rsidRDefault="00CA67BC">
      <w:pPr>
        <w:ind w:left="732"/>
        <w:rPr>
          <w:rFonts w:asciiTheme="minorHAnsi" w:eastAsia="Bodoni MT" w:hAnsiTheme="minorHAnsi" w:cstheme="minorHAnsi"/>
          <w:sz w:val="22"/>
          <w:szCs w:val="22"/>
        </w:rPr>
        <w:sectPr w:rsidR="0036429F" w:rsidRPr="00CA67BC">
          <w:type w:val="continuous"/>
          <w:pgSz w:w="12240" w:h="15840"/>
          <w:pgMar w:top="1480" w:right="600" w:bottom="280" w:left="620" w:header="720" w:footer="720" w:gutter="0"/>
          <w:cols w:space="720"/>
        </w:sectPr>
      </w:pPr>
      <w:r w:rsidRPr="00CA67BC">
        <w:rPr>
          <w:rFonts w:asciiTheme="minorHAnsi" w:eastAsia="Courier New" w:hAnsiTheme="minorHAnsi" w:cstheme="minorHAnsi"/>
          <w:sz w:val="22"/>
          <w:szCs w:val="22"/>
        </w:rPr>
        <w:t>•</w:t>
      </w:r>
      <w:r w:rsidRPr="00CA67BC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p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ain,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201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4</w:t>
      </w:r>
      <w:r w:rsidRPr="00CA67BC">
        <w:rPr>
          <w:rFonts w:asciiTheme="minorHAnsi" w:eastAsia="Bodoni MT" w:hAnsiTheme="minorHAnsi" w:cstheme="minorHAnsi"/>
          <w:sz w:val="22"/>
          <w:szCs w:val="22"/>
        </w:rPr>
        <w:t>/2015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Bodoni MT" w:hAnsiTheme="minorHAnsi" w:cstheme="minorHAnsi"/>
          <w:sz w:val="22"/>
          <w:szCs w:val="22"/>
        </w:rPr>
        <w:t>d</w:t>
      </w:r>
      <w:r w:rsidRPr="00CA67BC">
        <w:rPr>
          <w:rFonts w:asciiTheme="minorHAnsi" w:eastAsia="Bodoni M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z w:val="22"/>
          <w:szCs w:val="22"/>
        </w:rPr>
        <w:t>2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0</w:t>
      </w:r>
      <w:r w:rsidRPr="00CA67BC">
        <w:rPr>
          <w:rFonts w:asciiTheme="minorHAnsi" w:eastAsia="Bodoni MT" w:hAnsiTheme="minorHAnsi" w:cstheme="minorHAnsi"/>
          <w:sz w:val="22"/>
          <w:szCs w:val="22"/>
        </w:rPr>
        <w:t>15/2016</w:t>
      </w:r>
      <w:r w:rsidRPr="00CA67BC">
        <w:rPr>
          <w:rFonts w:asciiTheme="minorHAnsi" w:eastAsia="Bodoni M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Bodoni MT" w:hAnsiTheme="minorHAnsi" w:cstheme="minorHAnsi"/>
          <w:sz w:val="22"/>
          <w:szCs w:val="22"/>
        </w:rPr>
        <w:t>a</w:t>
      </w:r>
      <w:r w:rsidRPr="00CA67BC">
        <w:rPr>
          <w:rFonts w:asciiTheme="minorHAnsi" w:eastAsia="Bodoni M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Bodoni M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Bodoni MT" w:hAnsiTheme="minorHAnsi" w:cstheme="minorHAnsi"/>
          <w:sz w:val="22"/>
          <w:szCs w:val="22"/>
        </w:rPr>
        <w:t>ns</w:t>
      </w:r>
    </w:p>
    <w:p w14:paraId="69FC3E4F" w14:textId="77777777" w:rsidR="0036429F" w:rsidRPr="00CA67BC" w:rsidRDefault="00CA67BC">
      <w:pPr>
        <w:spacing w:before="21"/>
        <w:ind w:left="4027" w:right="4046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b/>
          <w:sz w:val="22"/>
          <w:szCs w:val="22"/>
        </w:rPr>
        <w:lastRenderedPageBreak/>
        <w:t>Max Che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b/>
          <w:spacing w:val="2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rf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eld</w:t>
      </w:r>
    </w:p>
    <w:p w14:paraId="0CEF599C" w14:textId="77777777" w:rsidR="0036429F" w:rsidRPr="00CA67BC" w:rsidRDefault="00CA67BC">
      <w:pPr>
        <w:spacing w:line="280" w:lineRule="exact"/>
        <w:ind w:left="1274" w:right="1293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18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W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.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ket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St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ree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We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st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Ch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ste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, PA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19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3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82</w:t>
      </w:r>
      <w:r w:rsidRPr="00CA67BC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 xml:space="preserve"> </w:t>
      </w:r>
      <w:r w:rsidRPr="00CA67BC">
        <w:rPr>
          <w:rFonts w:asciiTheme="minorHAnsi" w:eastAsia="Arial" w:hAnsiTheme="minorHAnsi" w:cstheme="minorHAnsi"/>
          <w:position w:val="1"/>
          <w:sz w:val="22"/>
          <w:szCs w:val="22"/>
        </w:rPr>
        <w:t>●</w:t>
      </w:r>
      <w:r w:rsidRPr="00CA67BC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6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10-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4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5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5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-1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4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11</w:t>
      </w:r>
      <w:r w:rsidRPr="00CA67BC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A67BC">
        <w:rPr>
          <w:rFonts w:asciiTheme="minorHAnsi" w:eastAsia="Arial" w:hAnsiTheme="minorHAnsi" w:cstheme="minorHAnsi"/>
          <w:position w:val="1"/>
          <w:sz w:val="22"/>
          <w:szCs w:val="22"/>
        </w:rPr>
        <w:t>●</w:t>
      </w:r>
      <w:r w:rsidRPr="00CA67BC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mc5</w:t>
      </w:r>
      <w:r w:rsidRPr="00CA67BC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6</w:t>
      </w:r>
      <w:r w:rsidRPr="00CA67BC">
        <w:rPr>
          <w:rFonts w:asciiTheme="minorHAnsi" w:eastAsia="Candara" w:hAnsiTheme="minorHAnsi" w:cstheme="minorHAnsi"/>
          <w:position w:val="1"/>
          <w:sz w:val="22"/>
          <w:szCs w:val="22"/>
        </w:rPr>
        <w:t>159</w:t>
      </w:r>
      <w:r w:rsidRPr="00CA67BC">
        <w:rPr>
          <w:rFonts w:asciiTheme="minorHAnsi" w:eastAsia="Candara" w:hAnsiTheme="minorHAnsi" w:cstheme="minorHAnsi"/>
          <w:spacing w:val="4"/>
          <w:position w:val="1"/>
          <w:sz w:val="22"/>
          <w:szCs w:val="22"/>
        </w:rPr>
        <w:t xml:space="preserve"> </w:t>
      </w:r>
      <w:hyperlink r:id="rId211">
        <w:r w:rsidRPr="00CA67BC">
          <w:rPr>
            <w:rFonts w:asciiTheme="minorHAnsi" w:eastAsia="Candara" w:hAnsiTheme="minorHAnsi" w:cstheme="minorHAnsi"/>
            <w:position w:val="1"/>
            <w:sz w:val="22"/>
            <w:szCs w:val="22"/>
          </w:rPr>
          <w:t>@</w:t>
        </w:r>
        <w:r w:rsidRPr="00CA67BC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w</w:t>
        </w:r>
        <w:r w:rsidRPr="00CA67BC">
          <w:rPr>
            <w:rFonts w:asciiTheme="minorHAnsi" w:eastAsia="Candara" w:hAnsiTheme="minorHAnsi" w:cstheme="minorHAnsi"/>
            <w:position w:val="1"/>
            <w:sz w:val="22"/>
            <w:szCs w:val="22"/>
          </w:rPr>
          <w:t>cu</w:t>
        </w:r>
        <w:r w:rsidRPr="00CA67BC">
          <w:rPr>
            <w:rFonts w:asciiTheme="minorHAnsi" w:eastAsia="Candara" w:hAnsiTheme="minorHAnsi" w:cstheme="minorHAnsi"/>
            <w:spacing w:val="1"/>
            <w:position w:val="1"/>
            <w:sz w:val="22"/>
            <w:szCs w:val="22"/>
          </w:rPr>
          <w:t>p</w:t>
        </w:r>
        <w:r w:rsidRPr="00CA67BC">
          <w:rPr>
            <w:rFonts w:asciiTheme="minorHAnsi" w:eastAsia="Candara" w:hAnsiTheme="minorHAnsi" w:cstheme="minorHAnsi"/>
            <w:position w:val="1"/>
            <w:sz w:val="22"/>
            <w:szCs w:val="22"/>
          </w:rPr>
          <w:t>a</w:t>
        </w:r>
        <w:r w:rsidRPr="00CA67BC">
          <w:rPr>
            <w:rFonts w:asciiTheme="minorHAnsi" w:eastAsia="Candara" w:hAnsiTheme="minorHAnsi" w:cstheme="minorHAnsi"/>
            <w:spacing w:val="-1"/>
            <w:position w:val="1"/>
            <w:sz w:val="22"/>
            <w:szCs w:val="22"/>
          </w:rPr>
          <w:t>.e</w:t>
        </w:r>
        <w:r w:rsidRPr="00CA67BC">
          <w:rPr>
            <w:rFonts w:asciiTheme="minorHAnsi" w:eastAsia="Candara" w:hAnsiTheme="minorHAnsi" w:cstheme="minorHAnsi"/>
            <w:position w:val="1"/>
            <w:sz w:val="22"/>
            <w:szCs w:val="22"/>
          </w:rPr>
          <w:t>du</w:t>
        </w:r>
      </w:hyperlink>
    </w:p>
    <w:p w14:paraId="554D6147" w14:textId="77777777" w:rsidR="0036429F" w:rsidRPr="00CA67BC" w:rsidRDefault="0036429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499D60F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5BB30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B140E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UM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Q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UA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IF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CAT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ONS</w:t>
      </w:r>
    </w:p>
    <w:p w14:paraId="799D1B0C" w14:textId="77777777" w:rsidR="0036429F" w:rsidRPr="00CA67BC" w:rsidRDefault="0036429F">
      <w:pPr>
        <w:spacing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"/>
        <w:gridCol w:w="5048"/>
        <w:gridCol w:w="444"/>
        <w:gridCol w:w="4760"/>
      </w:tblGrid>
      <w:tr w:rsidR="00CA67BC" w:rsidRPr="00CA67BC" w14:paraId="3C5341A0" w14:textId="77777777">
        <w:trPr>
          <w:trHeight w:hRule="exact" w:val="302"/>
        </w:trPr>
        <w:tc>
          <w:tcPr>
            <w:tcW w:w="6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B23A3E2" w14:textId="77777777" w:rsidR="0036429F" w:rsidRPr="00CA67BC" w:rsidRDefault="00CA67BC">
            <w:pPr>
              <w:spacing w:line="200" w:lineRule="exact"/>
              <w:ind w:left="38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048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4152C6C7" w14:textId="77777777" w:rsidR="0036429F" w:rsidRPr="00CA67BC" w:rsidRDefault="00CA67BC">
            <w:pPr>
              <w:spacing w:before="9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3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 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A67BC">
              <w:rPr>
                <w:rFonts w:asciiTheme="minorHAnsi" w:eastAsia="Candara" w:hAnsiTheme="minorHAnsi" w:cstheme="minorHAnsi"/>
                <w:spacing w:val="-3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lent 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</w:p>
        </w:tc>
        <w:tc>
          <w:tcPr>
            <w:tcW w:w="44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FA0AA8B" w14:textId="77777777" w:rsidR="0036429F" w:rsidRPr="00CA67BC" w:rsidRDefault="00CA67BC">
            <w:pPr>
              <w:spacing w:line="200" w:lineRule="exact"/>
              <w:ind w:left="21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76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1BB5FB3" w14:textId="77777777" w:rsidR="0036429F" w:rsidRPr="00CA67BC" w:rsidRDefault="00CA67BC">
            <w:pPr>
              <w:spacing w:before="9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Ad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 at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A67BC">
              <w:rPr>
                <w:rFonts w:asciiTheme="minorHAnsi" w:eastAsia="Candara" w:hAnsiTheme="minorHAnsi" w:cstheme="minorHAnsi"/>
                <w:spacing w:val="-3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in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ess 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</w:p>
        </w:tc>
      </w:tr>
      <w:tr w:rsidR="00CA67BC" w:rsidRPr="00CA67BC" w14:paraId="3B163E5B" w14:textId="77777777">
        <w:trPr>
          <w:trHeight w:hRule="exact" w:val="26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1096AAB" w14:textId="77777777" w:rsidR="0036429F" w:rsidRPr="00CA67BC" w:rsidRDefault="003642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14:paraId="414E1044" w14:textId="77777777" w:rsidR="0036429F" w:rsidRPr="00CA67BC" w:rsidRDefault="00CA67BC">
            <w:pPr>
              <w:spacing w:line="24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q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ty,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vice 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nd</w:t>
            </w:r>
            <w:r w:rsidRPr="00CA67BC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pr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e.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6AD2DAFD" w14:textId="77777777" w:rsidR="0036429F" w:rsidRPr="00CA67BC" w:rsidRDefault="003642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36281765" w14:textId="77777777" w:rsidR="0036429F" w:rsidRPr="00CA67BC" w:rsidRDefault="00CA67BC">
            <w:pPr>
              <w:spacing w:line="24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negoti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ith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ec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m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akers</w:t>
            </w:r>
            <w:r w:rsidRPr="00CA67BC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any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le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els.</w:t>
            </w:r>
          </w:p>
        </w:tc>
      </w:tr>
      <w:tr w:rsidR="00CA67BC" w:rsidRPr="00CA67BC" w14:paraId="798B0D58" w14:textId="77777777">
        <w:trPr>
          <w:trHeight w:hRule="exact" w:val="281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5F62F988" w14:textId="77777777" w:rsidR="0036429F" w:rsidRPr="00CA67BC" w:rsidRDefault="00CA67BC">
            <w:pPr>
              <w:spacing w:line="200" w:lineRule="exact"/>
              <w:ind w:left="38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14:paraId="730BB364" w14:textId="77777777" w:rsidR="0036429F" w:rsidRPr="00CA67BC" w:rsidRDefault="00CA67BC">
            <w:pPr>
              <w:spacing w:line="26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en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 g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at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all 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ark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2EDED21" w14:textId="77777777" w:rsidR="0036429F" w:rsidRPr="00CA67BC" w:rsidRDefault="00CA67BC">
            <w:pPr>
              <w:spacing w:line="200" w:lineRule="exact"/>
              <w:ind w:left="21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1CAED0C0" w14:textId="77777777" w:rsidR="0036429F" w:rsidRPr="00CA67BC" w:rsidRDefault="00CA67BC">
            <w:pPr>
              <w:spacing w:line="26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Outsta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hip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ildin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nin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nd</w:t>
            </w:r>
          </w:p>
        </w:tc>
      </w:tr>
      <w:tr w:rsidR="00CA67BC" w:rsidRPr="00CA67BC" w14:paraId="2078A0F0" w14:textId="77777777">
        <w:trPr>
          <w:trHeight w:hRule="exact" w:val="6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68BE0A1" w14:textId="77777777" w:rsidR="0036429F" w:rsidRPr="00CA67BC" w:rsidRDefault="00CA67BC">
            <w:pPr>
              <w:spacing w:line="200" w:lineRule="exact"/>
              <w:ind w:left="38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14:paraId="1F355D7A" w14:textId="77777777" w:rsidR="0036429F" w:rsidRPr="00CA67BC" w:rsidRDefault="00CA67BC">
            <w:pPr>
              <w:spacing w:line="26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x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ie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ith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ft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or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P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ow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erPo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nt,</w:t>
            </w:r>
          </w:p>
          <w:p w14:paraId="5D4FD4C1" w14:textId="77777777" w:rsidR="0036429F" w:rsidRPr="00CA67BC" w:rsidRDefault="00CA67BC">
            <w:pPr>
              <w:spacing w:line="26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x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el 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Outl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k.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5AA1DC3C" w14:textId="77777777" w:rsidR="0036429F" w:rsidRPr="00CA67BC" w:rsidRDefault="0036429F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8AC7C3" w14:textId="77777777" w:rsidR="0036429F" w:rsidRPr="00CA67BC" w:rsidRDefault="00CA67BC">
            <w:pPr>
              <w:ind w:left="21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7D1E2EC5" w14:textId="77777777" w:rsidR="0036429F" w:rsidRPr="00CA67BC" w:rsidRDefault="00CA67BC">
            <w:pPr>
              <w:spacing w:line="240" w:lineRule="exact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pre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tat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io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kill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  <w:p w14:paraId="09F53ED8" w14:textId="77777777" w:rsidR="0036429F" w:rsidRPr="00CA67BC" w:rsidRDefault="00CA67BC">
            <w:pPr>
              <w:spacing w:before="12"/>
              <w:ind w:left="1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no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led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 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ac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y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</w:tbl>
    <w:p w14:paraId="4EC2E111" w14:textId="77777777" w:rsidR="0036429F" w:rsidRPr="00CA67BC" w:rsidRDefault="0036429F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3"/>
        <w:gridCol w:w="3582"/>
        <w:gridCol w:w="4247"/>
      </w:tblGrid>
      <w:tr w:rsidR="00CA67BC" w:rsidRPr="00CA67BC" w14:paraId="6A8FAD8C" w14:textId="77777777">
        <w:trPr>
          <w:trHeight w:hRule="exact" w:val="390"/>
        </w:trPr>
        <w:tc>
          <w:tcPr>
            <w:tcW w:w="304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54126C3" w14:textId="77777777" w:rsidR="0036429F" w:rsidRPr="00CA67BC" w:rsidRDefault="00CA67BC">
            <w:pPr>
              <w:spacing w:before="47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CO</w:t>
            </w:r>
            <w:r w:rsidRPr="00CA67BC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CO</w:t>
            </w:r>
            <w:r w:rsidRPr="00CA67BC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A67BC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A67BC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782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F78DBA8" w14:textId="77777777" w:rsidR="0036429F" w:rsidRPr="00CA67BC" w:rsidRDefault="003642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67BC" w:rsidRPr="00CA67BC" w14:paraId="34D0BD67" w14:textId="77777777">
        <w:trPr>
          <w:trHeight w:hRule="exact" w:val="635"/>
        </w:trPr>
        <w:tc>
          <w:tcPr>
            <w:tcW w:w="304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501B4D2" w14:textId="77777777" w:rsidR="0036429F" w:rsidRPr="00CA67BC" w:rsidRDefault="00CA67BC">
            <w:pPr>
              <w:spacing w:line="260" w:lineRule="exact"/>
              <w:ind w:left="59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St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at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Pl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nn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ng</w:t>
            </w:r>
          </w:p>
          <w:p w14:paraId="4D82916A" w14:textId="77777777" w:rsidR="0036429F" w:rsidRPr="00CA67BC" w:rsidRDefault="00CA67BC">
            <w:pPr>
              <w:ind w:left="59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ec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58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5116108" w14:textId="77777777" w:rsidR="0036429F" w:rsidRPr="00CA67BC" w:rsidRDefault="00CA67BC">
            <w:pPr>
              <w:spacing w:line="260" w:lineRule="exact"/>
              <w:ind w:left="75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ss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ss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</w:t>
            </w:r>
          </w:p>
          <w:p w14:paraId="26C43B5C" w14:textId="77777777" w:rsidR="0036429F" w:rsidRPr="00CA67BC" w:rsidRDefault="00CA67BC">
            <w:pPr>
              <w:ind w:left="75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fit &amp;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os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A67BC">
              <w:rPr>
                <w:rFonts w:asciiTheme="minorHAnsi" w:eastAsia="Candara" w:hAnsiTheme="minorHAnsi" w:cstheme="minorHAnsi"/>
                <w:spacing w:val="-3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na</w:t>
            </w:r>
            <w:r w:rsidRPr="00CA67BC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spacing w:val="-3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1260EE3" w14:textId="77777777" w:rsidR="0036429F" w:rsidRPr="00CA67BC" w:rsidRDefault="00CA67BC">
            <w:pPr>
              <w:spacing w:line="260" w:lineRule="exact"/>
              <w:ind w:left="35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hip</w:t>
            </w:r>
            <w:r w:rsidRPr="00CA67BC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A67BC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A67BC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A67BC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A67BC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ent</w:t>
            </w:r>
          </w:p>
          <w:p w14:paraId="3C160BD5" w14:textId="77777777" w:rsidR="0036429F" w:rsidRPr="00CA67BC" w:rsidRDefault="00CA67BC">
            <w:pPr>
              <w:ind w:left="35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Negotia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A67BC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A67BC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</w:p>
        </w:tc>
      </w:tr>
    </w:tbl>
    <w:p w14:paraId="46FED5C9" w14:textId="77777777" w:rsidR="0036429F" w:rsidRPr="00CA67BC" w:rsidRDefault="0036429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95C50CB" w14:textId="77777777" w:rsidR="0036429F" w:rsidRPr="00CA67BC" w:rsidRDefault="00CA67BC">
      <w:pPr>
        <w:spacing w:before="7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PR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25944E3E" w14:textId="77777777" w:rsidR="0036429F" w:rsidRPr="00CA67BC" w:rsidRDefault="00CA67BC">
      <w:pPr>
        <w:spacing w:before="47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79A3E143">
          <v:group id="_x0000_s1042" style="position:absolute;left:0;text-align:left;margin-left:34.55pt;margin-top:1.7pt;width:543pt;height:0;z-index:-251640320;mso-position-horizontal-relative:page" coordorigin="691,34" coordsize="10860,0">
            <v:shape id="_x0000_s1043" style="position:absolute;left:691;top:34;width:10860;height:0" coordorigin="691,34" coordsize="10860,0" path="m691,34r10860,e" filled="f" strokeweight="1.54pt">
              <v:path arrowok="t"/>
            </v:shape>
            <w10:wrap anchorx="page"/>
          </v:group>
        </w:pic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Ro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rt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’s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One </w:t>
      </w:r>
      <w:r w:rsidRPr="00CA67BC">
        <w:rPr>
          <w:rFonts w:asciiTheme="minorHAnsi" w:eastAsia="Candara" w:hAnsiTheme="minorHAnsi" w:cstheme="minorHAnsi"/>
          <w:b/>
          <w:spacing w:val="-4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e, 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,</w:t>
      </w:r>
      <w:r w:rsidRPr="00CA67BC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PA</w:t>
      </w:r>
    </w:p>
    <w:p w14:paraId="458A79D7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i/>
          <w:sz w:val="22"/>
          <w:szCs w:val="22"/>
        </w:rPr>
        <w:t>Pe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 xml:space="preserve">sonal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aine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, Nu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itio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ni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, and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ead</w:t>
      </w:r>
      <w:r w:rsidRPr="00CA67BC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3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ing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3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oa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CA67BC">
        <w:rPr>
          <w:rFonts w:asciiTheme="minorHAnsi" w:eastAsia="Candara" w:hAnsiTheme="minorHAnsi" w:cstheme="minorHAnsi"/>
          <w:i/>
          <w:spacing w:val="-3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ch 20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1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1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– P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ent</w:t>
      </w:r>
    </w:p>
    <w:p w14:paraId="6C70F45C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pir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ted,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nd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ted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MA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XX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D O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T, a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z w:val="22"/>
          <w:szCs w:val="22"/>
        </w:rPr>
        <w:t>itne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v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ed athlet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45B63A9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the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nee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z w:val="22"/>
          <w:szCs w:val="22"/>
        </w:rPr>
        <w:t>iliti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f i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ividu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fitn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ent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ro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edur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10B1627" w14:textId="77777777" w:rsidR="0036429F" w:rsidRPr="00CA67BC" w:rsidRDefault="00CA67BC">
      <w:pPr>
        <w:spacing w:line="260" w:lineRule="exact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v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p in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ividu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sz w:val="22"/>
          <w:szCs w:val="22"/>
        </w:rPr>
        <w:t>er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4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in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iv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ed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nd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fi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ne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A67BC">
        <w:rPr>
          <w:rFonts w:asciiTheme="minorHAnsi" w:eastAsia="Candara" w:hAnsiTheme="minorHAnsi" w:cstheme="minorHAnsi"/>
          <w:sz w:val="22"/>
          <w:szCs w:val="22"/>
        </w:rPr>
        <w:t>els.</w:t>
      </w:r>
    </w:p>
    <w:p w14:paraId="215D7BC9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e all 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es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ne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>ith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m 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ec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z w:val="22"/>
          <w:szCs w:val="22"/>
        </w:rPr>
        <w:t>niq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to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ize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lt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A62888B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tiv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te cli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nts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to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k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hi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/</w:t>
      </w:r>
      <w:r w:rsidRPr="00CA67BC">
        <w:rPr>
          <w:rFonts w:asciiTheme="minorHAnsi" w:eastAsia="Candara" w:hAnsiTheme="minorHAnsi" w:cstheme="minorHAnsi"/>
          <w:sz w:val="22"/>
          <w:szCs w:val="22"/>
        </w:rPr>
        <w:t>her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mu</w:t>
      </w:r>
      <w:r w:rsidRPr="00CA67BC">
        <w:rPr>
          <w:rFonts w:asciiTheme="minorHAnsi" w:eastAsia="Candara" w:hAnsiTheme="minorHAnsi" w:cstheme="minorHAnsi"/>
          <w:sz w:val="22"/>
          <w:szCs w:val="22"/>
        </w:rPr>
        <w:t>m 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fe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tenti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l 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nti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k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A67BC">
        <w:rPr>
          <w:rFonts w:asciiTheme="minorHAnsi" w:eastAsia="Candara" w:hAnsiTheme="minorHAnsi" w:cstheme="minorHAnsi"/>
          <w:sz w:val="22"/>
          <w:szCs w:val="22"/>
        </w:rPr>
        <w:t>t.</w:t>
      </w:r>
    </w:p>
    <w:p w14:paraId="511CF627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ie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les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nd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pl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em</w:t>
      </w:r>
      <w:r w:rsidRPr="00CA67BC">
        <w:rPr>
          <w:rFonts w:asciiTheme="minorHAnsi" w:eastAsia="Candara" w:hAnsiTheme="minorHAnsi" w:cstheme="minorHAnsi"/>
          <w:sz w:val="22"/>
          <w:szCs w:val="22"/>
        </w:rPr>
        <w:t>ent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pro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>eight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/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le ga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5F1C1A75" w14:textId="77777777" w:rsidR="0036429F" w:rsidRPr="00CA67BC" w:rsidRDefault="0036429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42FEC65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VP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L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 G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sh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A</w:t>
      </w:r>
    </w:p>
    <w:p w14:paraId="4D8CBC20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ten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J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y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2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0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1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4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 xml:space="preserve">–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J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y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2016</w:t>
      </w:r>
    </w:p>
    <w:p w14:paraId="2B1A04DF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ble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to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q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k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z w:val="22"/>
          <w:szCs w:val="22"/>
        </w:rPr>
        <w:t>y 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nfi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ently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ommu</w:t>
      </w:r>
      <w:r w:rsidRPr="00CA67BC">
        <w:rPr>
          <w:rFonts w:asciiTheme="minorHAnsi" w:eastAsia="Candara" w:hAnsiTheme="minorHAnsi" w:cstheme="minorHAnsi"/>
          <w:sz w:val="22"/>
          <w:szCs w:val="22"/>
        </w:rPr>
        <w:t>ni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ate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gu</w:t>
      </w:r>
      <w:r w:rsidRPr="00CA67BC">
        <w:rPr>
          <w:rFonts w:asciiTheme="minorHAnsi" w:eastAsia="Candara" w:hAnsiTheme="minorHAnsi" w:cstheme="minorHAnsi"/>
          <w:sz w:val="22"/>
          <w:szCs w:val="22"/>
        </w:rPr>
        <w:t>ests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to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ta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heir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ed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039B269" w14:textId="77777777" w:rsidR="0036429F" w:rsidRPr="00CA67BC" w:rsidRDefault="00CA67BC">
      <w:pPr>
        <w:tabs>
          <w:tab w:val="left" w:pos="860"/>
        </w:tabs>
        <w:ind w:left="860" w:right="1194" w:hanging="36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A67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k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iftly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nd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ient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z w:val="22"/>
          <w:szCs w:val="22"/>
        </w:rPr>
        <w:t>y while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ti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the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hi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tan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ese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tat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and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tenti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to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et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il.</w:t>
      </w:r>
    </w:p>
    <w:p w14:paraId="607E1FFD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St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ke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,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le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, 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ed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A67BC">
        <w:rPr>
          <w:rFonts w:asciiTheme="minorHAnsi" w:eastAsia="Candara" w:hAnsiTheme="minorHAnsi" w:cstheme="minorHAnsi"/>
          <w:sz w:val="22"/>
          <w:szCs w:val="22"/>
        </w:rPr>
        <w:t>tine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A67BC">
        <w:rPr>
          <w:rFonts w:asciiTheme="minorHAnsi" w:eastAsia="Candara" w:hAnsiTheme="minorHAnsi" w:cstheme="minorHAnsi"/>
          <w:sz w:val="22"/>
          <w:szCs w:val="22"/>
        </w:rPr>
        <w:t>ainten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an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lec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action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>ay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en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19E0F70" w14:textId="77777777" w:rsidR="0036429F" w:rsidRPr="00CA67BC" w:rsidRDefault="00CA67BC">
      <w:pPr>
        <w:tabs>
          <w:tab w:val="left" w:pos="860"/>
        </w:tabs>
        <w:spacing w:before="3" w:line="260" w:lineRule="exact"/>
        <w:ind w:left="860" w:right="1033" w:hanging="36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A67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A67BC">
        <w:rPr>
          <w:rFonts w:asciiTheme="minorHAnsi" w:eastAsia="Candara" w:hAnsiTheme="minorHAnsi" w:cstheme="minorHAnsi"/>
          <w:sz w:val="22"/>
          <w:szCs w:val="22"/>
        </w:rPr>
        <w:t>St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ng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kn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A67BC">
        <w:rPr>
          <w:rFonts w:asciiTheme="minorHAnsi" w:eastAsia="Candara" w:hAnsiTheme="minorHAnsi" w:cstheme="minorHAnsi"/>
          <w:sz w:val="22"/>
          <w:szCs w:val="22"/>
        </w:rPr>
        <w:t>le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z w:val="22"/>
          <w:szCs w:val="22"/>
        </w:rPr>
        <w:t>ar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produc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nd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am</w:t>
      </w:r>
      <w:r w:rsidRPr="00CA67BC">
        <w:rPr>
          <w:rFonts w:asciiTheme="minorHAnsi" w:eastAsia="Candara" w:hAnsiTheme="minorHAnsi" w:cstheme="minorHAnsi"/>
          <w:sz w:val="22"/>
          <w:szCs w:val="22"/>
        </w:rPr>
        <w:t>ili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>ith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prod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A67BC">
        <w:rPr>
          <w:rFonts w:asciiTheme="minorHAnsi" w:eastAsia="Candara" w:hAnsiTheme="minorHAnsi" w:cstheme="minorHAnsi"/>
          <w:sz w:val="22"/>
          <w:szCs w:val="22"/>
        </w:rPr>
        <w:t>i.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. the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en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A67BC">
        <w:rPr>
          <w:rFonts w:asciiTheme="minorHAnsi" w:eastAsia="Candara" w:hAnsiTheme="minorHAnsi" w:cstheme="minorHAnsi"/>
          <w:sz w:val="22"/>
          <w:szCs w:val="22"/>
        </w:rPr>
        <w:t>era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 ta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>ine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list, e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.)</w:t>
      </w:r>
    </w:p>
    <w:p w14:paraId="07C3366C" w14:textId="77777777" w:rsidR="0036429F" w:rsidRPr="00CA67BC" w:rsidRDefault="0036429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0B94F0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b/>
          <w:sz w:val="22"/>
          <w:szCs w:val="22"/>
        </w:rPr>
        <w:t>We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rad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fo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rd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ment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ry, D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n, PA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&amp; Fugett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le S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l, 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Chester,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PA</w:t>
      </w:r>
    </w:p>
    <w:p w14:paraId="425DB4DF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ud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3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 xml:space="preserve">r, 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ri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20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16</w:t>
      </w:r>
    </w:p>
    <w:p w14:paraId="1FF0A841" w14:textId="77777777" w:rsidR="0036429F" w:rsidRPr="00CA67BC" w:rsidRDefault="00CA67BC">
      <w:pPr>
        <w:tabs>
          <w:tab w:val="left" w:pos="860"/>
        </w:tabs>
        <w:spacing w:before="9" w:line="260" w:lineRule="exact"/>
        <w:ind w:left="860" w:right="380" w:hanging="36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A67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A67BC">
        <w:rPr>
          <w:rFonts w:asciiTheme="minorHAnsi" w:eastAsia="Candara" w:hAnsiTheme="minorHAnsi" w:cstheme="minorHAnsi"/>
          <w:sz w:val="22"/>
          <w:szCs w:val="22"/>
        </w:rPr>
        <w:t>Wor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A67BC">
        <w:rPr>
          <w:rFonts w:asciiTheme="minorHAnsi" w:eastAsia="Candara" w:hAnsiTheme="minorHAnsi" w:cstheme="minorHAnsi"/>
          <w:sz w:val="22"/>
          <w:szCs w:val="22"/>
        </w:rPr>
        <w:t>ed colla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ively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h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her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ac</w:t>
      </w:r>
      <w:r w:rsidRPr="00CA67BC">
        <w:rPr>
          <w:rFonts w:asciiTheme="minorHAnsi" w:eastAsia="Candara" w:hAnsiTheme="minorHAnsi" w:cstheme="minorHAnsi"/>
          <w:sz w:val="22"/>
          <w:szCs w:val="22"/>
        </w:rPr>
        <w:t>he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s and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>ro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sionals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cre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ff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ive</w:t>
      </w:r>
      <w:r w:rsidRPr="00CA67BC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le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sons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hat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et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t</w:t>
      </w:r>
      <w:r w:rsidRPr="00CA67BC">
        <w:rPr>
          <w:rFonts w:asciiTheme="minorHAnsi" w:eastAsia="Candara" w:hAnsiTheme="minorHAnsi" w:cstheme="minorHAnsi"/>
          <w:sz w:val="22"/>
          <w:szCs w:val="22"/>
        </w:rPr>
        <w:t>he le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rning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needs and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z w:val="22"/>
          <w:szCs w:val="22"/>
        </w:rPr>
        <w:t>ili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z w:val="22"/>
          <w:szCs w:val="22"/>
        </w:rPr>
        <w:t>es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all 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tu</w:t>
      </w:r>
      <w:r w:rsidRPr="00CA67BC">
        <w:rPr>
          <w:rFonts w:asciiTheme="minorHAnsi" w:eastAsia="Candara" w:hAnsiTheme="minorHAnsi" w:cstheme="minorHAnsi"/>
          <w:sz w:val="22"/>
          <w:szCs w:val="22"/>
        </w:rPr>
        <w:t>den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s.</w:t>
      </w:r>
    </w:p>
    <w:p w14:paraId="6E7385E6" w14:textId="77777777" w:rsidR="0036429F" w:rsidRPr="00CA67BC" w:rsidRDefault="00CA67BC">
      <w:pPr>
        <w:spacing w:before="8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Dev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>ed inn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va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 xml:space="preserve">ive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cu</w:t>
      </w:r>
      <w:r w:rsidRPr="00CA67BC">
        <w:rPr>
          <w:rFonts w:asciiTheme="minorHAnsi" w:eastAsia="Candara" w:hAnsiTheme="minorHAnsi" w:cstheme="minorHAnsi"/>
          <w:sz w:val="22"/>
          <w:szCs w:val="22"/>
        </w:rPr>
        <w:t>rri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cu</w:t>
      </w:r>
      <w:r w:rsidRPr="00CA67BC">
        <w:rPr>
          <w:rFonts w:asciiTheme="minorHAnsi" w:eastAsia="Candara" w:hAnsiTheme="minorHAnsi" w:cstheme="minorHAnsi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ins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uc</w:t>
      </w:r>
      <w:r w:rsidRPr="00CA67BC">
        <w:rPr>
          <w:rFonts w:asciiTheme="minorHAnsi" w:eastAsia="Candara" w:hAnsiTheme="minorHAnsi" w:cstheme="minorHAnsi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in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ividu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l 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tu</w:t>
      </w:r>
      <w:r w:rsidRPr="00CA67BC">
        <w:rPr>
          <w:rFonts w:asciiTheme="minorHAnsi" w:eastAsia="Candara" w:hAnsiTheme="minorHAnsi" w:cstheme="minorHAnsi"/>
          <w:sz w:val="22"/>
          <w:szCs w:val="22"/>
        </w:rPr>
        <w:t>den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s,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all gr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up</w:t>
      </w:r>
      <w:r w:rsidRPr="00CA67BC">
        <w:rPr>
          <w:rFonts w:asciiTheme="minorHAnsi" w:eastAsia="Candara" w:hAnsiTheme="minorHAnsi" w:cstheme="minorHAnsi"/>
          <w:sz w:val="22"/>
          <w:szCs w:val="22"/>
        </w:rPr>
        <w:t>s,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and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A67BC">
        <w:rPr>
          <w:rFonts w:asciiTheme="minorHAnsi" w:eastAsia="Candara" w:hAnsiTheme="minorHAnsi" w:cstheme="minorHAnsi"/>
          <w:sz w:val="22"/>
          <w:szCs w:val="22"/>
        </w:rPr>
        <w:t>0+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tu</w:t>
      </w:r>
      <w:r w:rsidRPr="00CA67BC">
        <w:rPr>
          <w:rFonts w:asciiTheme="minorHAnsi" w:eastAsia="Candara" w:hAnsiTheme="minorHAnsi" w:cstheme="minorHAnsi"/>
          <w:sz w:val="22"/>
          <w:szCs w:val="22"/>
        </w:rPr>
        <w:t>den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s.</w:t>
      </w:r>
    </w:p>
    <w:p w14:paraId="60E4C2E9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A67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rganized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t</w:t>
      </w:r>
      <w:r w:rsidRPr="00CA67BC">
        <w:rPr>
          <w:rFonts w:asciiTheme="minorHAnsi" w:eastAsia="Candara" w:hAnsiTheme="minorHAnsi" w:cstheme="minorHAnsi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z w:val="22"/>
          <w:szCs w:val="22"/>
        </w:rPr>
        <w:t>e,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e,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and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so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es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t</w:t>
      </w:r>
      <w:r w:rsidRPr="00CA67BC">
        <w:rPr>
          <w:rFonts w:asciiTheme="minorHAnsi" w:eastAsia="Candara" w:hAnsiTheme="minorHAnsi" w:cstheme="minorHAnsi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lan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z w:val="22"/>
          <w:szCs w:val="22"/>
        </w:rPr>
        <w:t>e h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z w:val="22"/>
          <w:szCs w:val="22"/>
        </w:rPr>
        <w:t>avy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rkl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and s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sz w:val="22"/>
          <w:szCs w:val="22"/>
        </w:rPr>
        <w:t>ri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z w:val="22"/>
          <w:szCs w:val="22"/>
        </w:rPr>
        <w:t>gent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z w:val="22"/>
          <w:szCs w:val="22"/>
        </w:rPr>
        <w:t>dline</w:t>
      </w:r>
      <w:r w:rsidRPr="00CA67BC">
        <w:rPr>
          <w:rFonts w:asciiTheme="minorHAnsi" w:eastAsia="Candara" w:hAnsiTheme="minorHAnsi" w:cstheme="minorHAnsi"/>
          <w:spacing w:val="3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3165650" w14:textId="77777777" w:rsidR="0036429F" w:rsidRPr="00CA67BC" w:rsidRDefault="0036429F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4AFA0398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2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CAT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ON</w:t>
      </w:r>
    </w:p>
    <w:p w14:paraId="7468B176" w14:textId="77777777" w:rsidR="0036429F" w:rsidRPr="00CA67BC" w:rsidRDefault="00CA67BC">
      <w:pPr>
        <w:spacing w:before="47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1F05C79F">
          <v:group id="_x0000_s1040" style="position:absolute;left:0;text-align:left;margin-left:34.55pt;margin-top:1.7pt;width:543pt;height:0;z-index:-251639296;mso-position-horizontal-relative:page" coordorigin="691,34" coordsize="10860,0">
            <v:shape id="_x0000_s1041" style="position:absolute;left:691;top:34;width:10860;height:0" coordorigin="691,34" coordsize="10860,0" path="m691,34r10860,e" filled="f" strokeweight="1.54pt">
              <v:path arrowok="t"/>
            </v:shape>
            <w10:wrap anchorx="page"/>
          </v:group>
        </w:pic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We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Chester Univers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 xml:space="preserve">ty 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ennsy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l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vani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, We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hester,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PA</w:t>
      </w:r>
    </w:p>
    <w:p w14:paraId="6F6CF480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lor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of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3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in He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lth and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hy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al E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io</w:t>
      </w:r>
      <w:r w:rsidRPr="00CA67BC">
        <w:rPr>
          <w:rFonts w:asciiTheme="minorHAnsi" w:eastAsia="Candara" w:hAnsiTheme="minorHAnsi" w:cstheme="minorHAnsi"/>
          <w:i/>
          <w:spacing w:val="-3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, D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b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r 2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0</w:t>
      </w:r>
      <w:r w:rsidRPr="00CA67BC">
        <w:rPr>
          <w:rFonts w:asciiTheme="minorHAnsi" w:eastAsia="Candara" w:hAnsiTheme="minorHAnsi" w:cstheme="minorHAnsi"/>
          <w:i/>
          <w:spacing w:val="6"/>
          <w:sz w:val="22"/>
          <w:szCs w:val="22"/>
        </w:rPr>
        <w:t>1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6</w:t>
      </w:r>
    </w:p>
    <w:p w14:paraId="41ECBD6C" w14:textId="77777777" w:rsidR="0036429F" w:rsidRPr="00CA67BC" w:rsidRDefault="00CA67BC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i/>
          <w:sz w:val="22"/>
          <w:szCs w:val="22"/>
        </w:rPr>
        <w:t>Minor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 xml:space="preserve">: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ing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and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lth S</w:t>
      </w:r>
      <w:r w:rsidRPr="00CA67BC">
        <w:rPr>
          <w:rFonts w:asciiTheme="minorHAnsi" w:eastAsia="Candara" w:hAnsiTheme="minorHAnsi" w:cstheme="minorHAnsi"/>
          <w:i/>
          <w:spacing w:val="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i/>
          <w:spacing w:val="-2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s</w:t>
      </w:r>
    </w:p>
    <w:p w14:paraId="322BB9DE" w14:textId="77777777" w:rsidR="0036429F" w:rsidRPr="00CA67BC" w:rsidRDefault="00CA67BC">
      <w:pPr>
        <w:spacing w:before="1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A67B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Candara" w:hAnsiTheme="minorHAnsi" w:cstheme="minorHAnsi"/>
          <w:sz w:val="22"/>
          <w:szCs w:val="22"/>
        </w:rPr>
        <w:t>PA: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A67BC">
        <w:rPr>
          <w:rFonts w:asciiTheme="minorHAnsi" w:eastAsia="Candara" w:hAnsiTheme="minorHAnsi" w:cstheme="minorHAnsi"/>
          <w:sz w:val="22"/>
          <w:szCs w:val="22"/>
        </w:rPr>
        <w:t>.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A67BC">
        <w:rPr>
          <w:rFonts w:asciiTheme="minorHAnsi" w:eastAsia="Candara" w:hAnsiTheme="minorHAnsi" w:cstheme="minorHAnsi"/>
          <w:sz w:val="22"/>
          <w:szCs w:val="22"/>
        </w:rPr>
        <w:t>5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4</w:t>
      </w:r>
      <w:r w:rsidRPr="00CA67BC">
        <w:rPr>
          <w:rFonts w:asciiTheme="minorHAnsi" w:eastAsia="Candara" w:hAnsiTheme="minorHAnsi" w:cstheme="minorHAnsi"/>
          <w:sz w:val="22"/>
          <w:szCs w:val="22"/>
        </w:rPr>
        <w:t>, Magna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C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m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La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Candara" w:hAnsiTheme="minorHAnsi" w:cstheme="minorHAnsi"/>
          <w:sz w:val="22"/>
          <w:szCs w:val="22"/>
        </w:rPr>
        <w:t>de</w:t>
      </w:r>
    </w:p>
    <w:p w14:paraId="52864720" w14:textId="77777777" w:rsidR="0036429F" w:rsidRPr="00CA67BC" w:rsidRDefault="00CA67BC">
      <w:pPr>
        <w:spacing w:before="69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volv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men</w:t>
      </w:r>
      <w:r w:rsidRPr="00CA67BC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A67BC">
        <w:rPr>
          <w:rFonts w:asciiTheme="minorHAnsi" w:eastAsia="Candara" w:hAnsiTheme="minorHAnsi" w:cstheme="minorHAnsi"/>
          <w:i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i/>
          <w:sz w:val="22"/>
          <w:szCs w:val="22"/>
        </w:rPr>
        <w:t>:</w:t>
      </w:r>
    </w:p>
    <w:p w14:paraId="0463696D" w14:textId="77777777" w:rsidR="0036429F" w:rsidRPr="00CA67BC" w:rsidRDefault="00CA67BC">
      <w:pPr>
        <w:spacing w:line="280" w:lineRule="exact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CA67B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Phi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E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z w:val="22"/>
          <w:szCs w:val="22"/>
        </w:rPr>
        <w:t>il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A67BC">
        <w:rPr>
          <w:rFonts w:asciiTheme="minorHAnsi" w:eastAsia="Candara" w:hAnsiTheme="minorHAnsi" w:cstheme="minorHAnsi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Candara" w:hAnsiTheme="minorHAnsi" w:cstheme="minorHAnsi"/>
          <w:sz w:val="22"/>
          <w:szCs w:val="22"/>
        </w:rPr>
        <w:t>pa H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F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at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Candara" w:hAnsiTheme="minorHAnsi" w:cstheme="minorHAnsi"/>
          <w:sz w:val="22"/>
          <w:szCs w:val="22"/>
        </w:rPr>
        <w:t>nit</w:t>
      </w:r>
      <w:r w:rsidRPr="00CA67BC">
        <w:rPr>
          <w:rFonts w:asciiTheme="minorHAnsi" w:eastAsia="Candara" w:hAnsiTheme="minorHAnsi" w:cstheme="minorHAnsi"/>
          <w:spacing w:val="2"/>
          <w:sz w:val="22"/>
          <w:szCs w:val="22"/>
        </w:rPr>
        <w:t>y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, P</w:t>
      </w:r>
      <w:r w:rsidRPr="00CA67BC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-2"/>
          <w:sz w:val="22"/>
          <w:szCs w:val="22"/>
        </w:rPr>
        <w:t>s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b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74D0230E" w14:textId="77777777" w:rsidR="0036429F" w:rsidRPr="00CA67BC" w:rsidRDefault="00CA67BC">
      <w:pPr>
        <w:ind w:left="500"/>
        <w:rPr>
          <w:rFonts w:asciiTheme="minorHAnsi" w:eastAsia="Candara" w:hAnsiTheme="minorHAnsi" w:cstheme="minorHAnsi"/>
          <w:sz w:val="22"/>
          <w:szCs w:val="22"/>
        </w:rPr>
        <w:sectPr w:rsidR="0036429F" w:rsidRPr="00CA67BC">
          <w:pgSz w:w="12240" w:h="15840"/>
          <w:pgMar w:top="700" w:right="560" w:bottom="280" w:left="580" w:header="720" w:footer="720" w:gutter="0"/>
          <w:cols w:space="720"/>
        </w:sectPr>
      </w:pPr>
      <w:r w:rsidRPr="00CA67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A67BC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ientati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ndara" w:hAnsiTheme="minorHAnsi" w:cstheme="minorHAnsi"/>
          <w:sz w:val="22"/>
          <w:szCs w:val="22"/>
        </w:rPr>
        <w:t>n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z w:val="22"/>
          <w:szCs w:val="22"/>
        </w:rPr>
        <w:t>Le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A67BC">
        <w:rPr>
          <w:rFonts w:asciiTheme="minorHAnsi" w:eastAsia="Candara" w:hAnsiTheme="minorHAnsi" w:cstheme="minorHAnsi"/>
          <w:sz w:val="22"/>
          <w:szCs w:val="22"/>
        </w:rPr>
        <w:t>,</w:t>
      </w:r>
      <w:r w:rsidRPr="00CA67BC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A67BC">
        <w:rPr>
          <w:rFonts w:asciiTheme="minorHAnsi" w:eastAsia="Candara" w:hAnsiTheme="minorHAnsi" w:cstheme="minorHAnsi"/>
          <w:sz w:val="22"/>
          <w:szCs w:val="22"/>
        </w:rPr>
        <w:t>1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4</w:t>
      </w:r>
      <w:r w:rsidRPr="00CA67BC">
        <w:rPr>
          <w:rFonts w:asciiTheme="minorHAnsi" w:eastAsia="Candara" w:hAnsiTheme="minorHAnsi" w:cstheme="minorHAnsi"/>
          <w:spacing w:val="-3"/>
          <w:sz w:val="22"/>
          <w:szCs w:val="22"/>
        </w:rPr>
        <w:t>-</w:t>
      </w:r>
      <w:r w:rsidRPr="00CA67BC">
        <w:rPr>
          <w:rFonts w:asciiTheme="minorHAnsi" w:eastAsia="Candara" w:hAnsiTheme="minorHAnsi" w:cstheme="minorHAnsi"/>
          <w:spacing w:val="-1"/>
          <w:sz w:val="22"/>
          <w:szCs w:val="22"/>
        </w:rPr>
        <w:t>2</w:t>
      </w:r>
      <w:r w:rsidRPr="00CA67BC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A67BC">
        <w:rPr>
          <w:rFonts w:asciiTheme="minorHAnsi" w:eastAsia="Candara" w:hAnsiTheme="minorHAnsi" w:cstheme="minorHAnsi"/>
          <w:sz w:val="22"/>
          <w:szCs w:val="22"/>
        </w:rPr>
        <w:t>16</w:t>
      </w:r>
    </w:p>
    <w:p w14:paraId="6FDDD395" w14:textId="77777777" w:rsidR="0036429F" w:rsidRPr="00CA67BC" w:rsidRDefault="00CA67BC">
      <w:pPr>
        <w:spacing w:line="700" w:lineRule="exact"/>
        <w:ind w:left="100" w:right="-110"/>
        <w:rPr>
          <w:rFonts w:asciiTheme="minorHAnsi" w:eastAsia="Segoe U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lastRenderedPageBreak/>
        <w:pict w14:anchorId="3BC7D10A">
          <v:group id="_x0000_s1038" style="position:absolute;left:0;text-align:left;margin-left:411.7pt;margin-top:61.1pt;width:3.6pt;height:0;z-index:-251633152;mso-position-horizontal-relative:page;mso-position-vertical-relative:page" coordorigin="8234,1222" coordsize="72,0">
            <v:shape id="_x0000_s1039" style="position:absolute;left:8234;top:1222;width:72;height:0" coordorigin="8234,1222" coordsize="72,0" path="m8234,1222r72,e" filled="f" strokecolor="#ff5050" strokeweight="3.94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7BAB41E6">
          <v:group id="_x0000_s1036" style="position:absolute;left:0;text-align:left;margin-left:362.3pt;margin-top:9.65pt;width:3.5pt;height:0;z-index:-251632128;mso-position-horizontal-relative:page" coordorigin="7246,193" coordsize="70,0">
            <v:shape id="_x0000_s1037" style="position:absolute;left:7246;top:193;width:70;height:0" coordorigin="7246,193" coordsize="70,0" path="m7246,193r69,e" filled="f" strokecolor="#ff5050" strokeweight="3.94pt">
              <v:path arrowok="t"/>
            </v:shape>
            <w10:wrap anchorx="page"/>
          </v:group>
        </w:pict>
      </w:r>
      <w:r w:rsidRPr="00CA67BC">
        <w:rPr>
          <w:rFonts w:asciiTheme="minorHAnsi" w:eastAsia="Segoe UI" w:hAnsiTheme="minorHAnsi" w:cstheme="minorHAnsi"/>
          <w:position w:val="-3"/>
          <w:sz w:val="22"/>
          <w:szCs w:val="22"/>
        </w:rPr>
        <w:t>Sa</w:t>
      </w:r>
      <w:r w:rsidRPr="00CA67BC">
        <w:rPr>
          <w:rFonts w:asciiTheme="minorHAnsi" w:eastAsia="Segoe UI" w:hAnsiTheme="minorHAnsi" w:cstheme="minorHAnsi"/>
          <w:spacing w:val="2"/>
          <w:position w:val="-3"/>
          <w:sz w:val="22"/>
          <w:szCs w:val="22"/>
        </w:rPr>
        <w:t>r</w:t>
      </w:r>
      <w:r w:rsidRPr="00CA67BC">
        <w:rPr>
          <w:rFonts w:asciiTheme="minorHAnsi" w:eastAsia="Segoe UI" w:hAnsiTheme="minorHAnsi" w:cstheme="minorHAnsi"/>
          <w:position w:val="-3"/>
          <w:sz w:val="22"/>
          <w:szCs w:val="22"/>
        </w:rPr>
        <w:t>ah G. B</w:t>
      </w:r>
      <w:r w:rsidRPr="00CA67BC">
        <w:rPr>
          <w:rFonts w:asciiTheme="minorHAnsi" w:eastAsia="Segoe UI" w:hAnsiTheme="minorHAnsi" w:cstheme="minorHAnsi"/>
          <w:spacing w:val="1"/>
          <w:position w:val="-3"/>
          <w:sz w:val="22"/>
          <w:szCs w:val="22"/>
        </w:rPr>
        <w:t>l</w:t>
      </w:r>
      <w:r w:rsidRPr="00CA67BC">
        <w:rPr>
          <w:rFonts w:asciiTheme="minorHAnsi" w:eastAsia="Segoe UI" w:hAnsiTheme="minorHAnsi" w:cstheme="minorHAnsi"/>
          <w:position w:val="-3"/>
          <w:sz w:val="22"/>
          <w:szCs w:val="22"/>
        </w:rPr>
        <w:t>o</w:t>
      </w:r>
      <w:r w:rsidRPr="00CA67BC">
        <w:rPr>
          <w:rFonts w:asciiTheme="minorHAnsi" w:eastAsia="Segoe UI" w:hAnsiTheme="minorHAnsi" w:cstheme="minorHAnsi"/>
          <w:spacing w:val="-2"/>
          <w:position w:val="-3"/>
          <w:sz w:val="22"/>
          <w:szCs w:val="22"/>
        </w:rPr>
        <w:t>g</w:t>
      </w:r>
      <w:r w:rsidRPr="00CA67BC">
        <w:rPr>
          <w:rFonts w:asciiTheme="minorHAnsi" w:eastAsia="Segoe UI" w:hAnsiTheme="minorHAnsi" w:cstheme="minorHAnsi"/>
          <w:position w:val="-3"/>
          <w:sz w:val="22"/>
          <w:szCs w:val="22"/>
        </w:rPr>
        <w:t>ger</w:t>
      </w:r>
    </w:p>
    <w:p w14:paraId="2C0AF2F1" w14:textId="77777777" w:rsidR="0036429F" w:rsidRPr="00CA67BC" w:rsidRDefault="00CA67BC">
      <w:pPr>
        <w:spacing w:before="61" w:line="242" w:lineRule="auto"/>
        <w:ind w:right="1484"/>
        <w:rPr>
          <w:rFonts w:asciiTheme="minorHAnsi" w:eastAsia="Calibri Light" w:hAnsiTheme="minorHAnsi" w:cstheme="minorHAnsi"/>
          <w:sz w:val="22"/>
          <w:szCs w:val="22"/>
        </w:rPr>
        <w:sectPr w:rsidR="0036429F" w:rsidRPr="00CA67BC">
          <w:pgSz w:w="12240" w:h="15840"/>
          <w:pgMar w:top="760" w:right="1040" w:bottom="280" w:left="620" w:header="720" w:footer="720" w:gutter="0"/>
          <w:cols w:num="2" w:space="720" w:equalWidth="0">
            <w:col w:w="4520" w:space="578"/>
            <w:col w:w="5482"/>
          </w:cols>
        </w:sectPr>
      </w:pPr>
      <w:r w:rsidRPr="00CA67BC">
        <w:rPr>
          <w:rFonts w:asciiTheme="minorHAnsi" w:hAnsiTheme="minorHAnsi" w:cstheme="minorHAnsi"/>
          <w:sz w:val="22"/>
          <w:szCs w:val="22"/>
        </w:rPr>
        <w:br w:type="column"/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4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5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4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5</w:t>
      </w:r>
      <w:r w:rsidRPr="00CA67BC">
        <w:rPr>
          <w:rFonts w:asciiTheme="minorHAnsi" w:eastAsia="Calibr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L</w:t>
      </w:r>
      <w:r w:rsidRPr="00CA67BC">
        <w:rPr>
          <w:rFonts w:asciiTheme="minorHAnsi" w:eastAsia="Calibri Light" w:hAnsiTheme="minorHAnsi" w:cstheme="minorHAnsi"/>
          <w:spacing w:val="-1"/>
          <w:sz w:val="22"/>
          <w:szCs w:val="22"/>
        </w:rPr>
        <w:t>l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y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d</w:t>
      </w:r>
      <w:r w:rsidRPr="00CA67BC">
        <w:rPr>
          <w:rFonts w:asciiTheme="minorHAnsi" w:eastAsia="Calibr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L</w:t>
      </w:r>
      <w:r w:rsidRPr="00CA67BC">
        <w:rPr>
          <w:rFonts w:asciiTheme="minorHAnsi" w:eastAsia="Calibr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 xml:space="preserve">ne   </w:t>
      </w:r>
      <w:r w:rsidRPr="00CA67BC">
        <w:rPr>
          <w:rFonts w:asciiTheme="minorHAnsi" w:eastAsia="Calibri Light" w:hAnsiTheme="minorHAnsi" w:cstheme="minorHAnsi"/>
          <w:spacing w:val="48"/>
          <w:sz w:val="22"/>
          <w:szCs w:val="22"/>
        </w:rPr>
        <w:t xml:space="preserve"> 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No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r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ri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t</w:t>
      </w:r>
      <w:r w:rsidRPr="00CA67BC">
        <w:rPr>
          <w:rFonts w:asciiTheme="minorHAnsi" w:eastAsia="Calibri Light" w:hAnsiTheme="minorHAnsi" w:cstheme="minorHAnsi"/>
          <w:spacing w:val="-3"/>
          <w:sz w:val="22"/>
          <w:szCs w:val="22"/>
        </w:rPr>
        <w:t>o</w:t>
      </w:r>
      <w:r w:rsidRPr="00CA67BC">
        <w:rPr>
          <w:rFonts w:asciiTheme="minorHAnsi" w:eastAsia="Calibr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n, PA</w:t>
      </w:r>
      <w:r w:rsidRPr="00CA67BC">
        <w:rPr>
          <w:rFonts w:asciiTheme="minorHAnsi" w:eastAsia="Calibr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1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8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8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8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8</w:t>
      </w:r>
      <w:hyperlink r:id="rId212">
        <w:r w:rsidRPr="00CA67BC">
          <w:rPr>
            <w:rFonts w:asciiTheme="minorHAnsi" w:eastAsia="Calibri Light" w:hAnsiTheme="minorHAnsi" w:cstheme="minorHAnsi"/>
            <w:sz w:val="22"/>
            <w:szCs w:val="22"/>
          </w:rPr>
          <w:t xml:space="preserve"> </w:t>
        </w:r>
        <w:r w:rsidRPr="00CA67BC">
          <w:rPr>
            <w:rFonts w:asciiTheme="minorHAnsi" w:eastAsia="Calibri Light" w:hAnsiTheme="minorHAnsi" w:cstheme="minorHAnsi"/>
            <w:spacing w:val="1"/>
            <w:sz w:val="22"/>
            <w:szCs w:val="22"/>
          </w:rPr>
          <w:t>s</w:t>
        </w:r>
        <w:r w:rsidRPr="00CA67BC">
          <w:rPr>
            <w:rFonts w:asciiTheme="minorHAnsi" w:eastAsia="Calibri Light" w:hAnsiTheme="minorHAnsi" w:cstheme="minorHAnsi"/>
            <w:spacing w:val="-1"/>
            <w:sz w:val="22"/>
            <w:szCs w:val="22"/>
          </w:rPr>
          <w:t>a</w:t>
        </w:r>
        <w:r w:rsidRPr="00CA67BC">
          <w:rPr>
            <w:rFonts w:asciiTheme="minorHAnsi" w:eastAsia="Calibri Light" w:hAnsiTheme="minorHAnsi" w:cstheme="minorHAnsi"/>
            <w:sz w:val="22"/>
            <w:szCs w:val="22"/>
          </w:rPr>
          <w:t>rahgblogg</w:t>
        </w:r>
        <w:r w:rsidRPr="00CA67BC">
          <w:rPr>
            <w:rFonts w:asciiTheme="minorHAnsi" w:eastAsia="Calibri Light" w:hAnsiTheme="minorHAnsi" w:cstheme="minorHAnsi"/>
            <w:spacing w:val="-4"/>
            <w:sz w:val="22"/>
            <w:szCs w:val="22"/>
          </w:rPr>
          <w:t>e</w:t>
        </w:r>
        <w:r w:rsidRPr="00CA67BC">
          <w:rPr>
            <w:rFonts w:asciiTheme="minorHAnsi" w:eastAsia="Calibri Light" w:hAnsiTheme="minorHAnsi" w:cstheme="minorHAnsi"/>
            <w:sz w:val="22"/>
            <w:szCs w:val="22"/>
          </w:rPr>
          <w:t>r@g</w:t>
        </w:r>
        <w:r w:rsidRPr="00CA67BC">
          <w:rPr>
            <w:rFonts w:asciiTheme="minorHAnsi" w:eastAsia="Calibri Light" w:hAnsiTheme="minorHAnsi" w:cstheme="minorHAnsi"/>
            <w:spacing w:val="1"/>
            <w:sz w:val="22"/>
            <w:szCs w:val="22"/>
          </w:rPr>
          <w:t>m</w:t>
        </w:r>
        <w:r w:rsidRPr="00CA67BC">
          <w:rPr>
            <w:rFonts w:asciiTheme="minorHAnsi" w:eastAsia="Calibri Light" w:hAnsiTheme="minorHAnsi" w:cstheme="minorHAnsi"/>
            <w:spacing w:val="-1"/>
            <w:sz w:val="22"/>
            <w:szCs w:val="22"/>
          </w:rPr>
          <w:t>ail</w:t>
        </w:r>
        <w:r w:rsidRPr="00CA67BC">
          <w:rPr>
            <w:rFonts w:asciiTheme="minorHAnsi" w:eastAsia="Calibri Light" w:hAnsiTheme="minorHAnsi" w:cstheme="minorHAnsi"/>
            <w:spacing w:val="1"/>
            <w:sz w:val="22"/>
            <w:szCs w:val="22"/>
          </w:rPr>
          <w:t>.</w:t>
        </w:r>
        <w:r w:rsidRPr="00CA67BC">
          <w:rPr>
            <w:rFonts w:asciiTheme="minorHAnsi" w:eastAsia="Calibri Light" w:hAnsiTheme="minorHAnsi" w:cstheme="minorHAnsi"/>
            <w:sz w:val="22"/>
            <w:szCs w:val="22"/>
          </w:rPr>
          <w:t>c</w:t>
        </w:r>
        <w:r w:rsidRPr="00CA67BC">
          <w:rPr>
            <w:rFonts w:asciiTheme="minorHAnsi" w:eastAsia="Calibri Light" w:hAnsiTheme="minorHAnsi" w:cstheme="minorHAnsi"/>
            <w:spacing w:val="-3"/>
            <w:sz w:val="22"/>
            <w:szCs w:val="22"/>
          </w:rPr>
          <w:t>o</w:t>
        </w:r>
        <w:r w:rsidRPr="00CA67BC">
          <w:rPr>
            <w:rFonts w:asciiTheme="minorHAnsi" w:eastAsia="Calibri Light" w:hAnsiTheme="minorHAnsi" w:cstheme="minorHAnsi"/>
            <w:sz w:val="22"/>
            <w:szCs w:val="22"/>
          </w:rPr>
          <w:t>m</w:t>
        </w:r>
      </w:hyperlink>
      <w:r w:rsidRPr="00CA67BC">
        <w:rPr>
          <w:rFonts w:asciiTheme="minorHAnsi" w:eastAsia="Calibri Light" w:hAnsiTheme="minorHAnsi" w:cstheme="minorHAnsi"/>
          <w:sz w:val="22"/>
          <w:szCs w:val="22"/>
        </w:rPr>
        <w:t xml:space="preserve">     </w:t>
      </w:r>
      <w:r w:rsidRPr="00CA67BC">
        <w:rPr>
          <w:rFonts w:asciiTheme="minorHAnsi" w:eastAsia="Calibri Light" w:hAnsiTheme="minorHAnsi" w:cstheme="minorHAnsi"/>
          <w:spacing w:val="45"/>
          <w:sz w:val="22"/>
          <w:szCs w:val="22"/>
        </w:rPr>
        <w:t xml:space="preserve"> 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5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55</w:t>
      </w:r>
      <w:r w:rsidRPr="00CA67BC">
        <w:rPr>
          <w:rFonts w:asciiTheme="minorHAnsi" w:eastAsia="Calibri Light" w:hAnsiTheme="minorHAnsi" w:cstheme="minorHAnsi"/>
          <w:spacing w:val="-3"/>
          <w:sz w:val="22"/>
          <w:szCs w:val="22"/>
        </w:rPr>
        <w:t>-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3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3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3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-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4</w:t>
      </w:r>
      <w:r w:rsidRPr="00CA67BC">
        <w:rPr>
          <w:rFonts w:asciiTheme="minorHAnsi" w:eastAsia="Calibri Light" w:hAnsiTheme="minorHAnsi" w:cstheme="minorHAnsi"/>
          <w:spacing w:val="1"/>
          <w:sz w:val="22"/>
          <w:szCs w:val="22"/>
        </w:rPr>
        <w:t>4</w:t>
      </w:r>
      <w:r w:rsidRPr="00CA67BC">
        <w:rPr>
          <w:rFonts w:asciiTheme="minorHAnsi" w:eastAsia="Calibri Light" w:hAnsiTheme="minorHAnsi" w:cstheme="minorHAnsi"/>
          <w:spacing w:val="-2"/>
          <w:sz w:val="22"/>
          <w:szCs w:val="22"/>
        </w:rPr>
        <w:t>4</w:t>
      </w:r>
      <w:r w:rsidRPr="00CA67BC">
        <w:rPr>
          <w:rFonts w:asciiTheme="minorHAnsi" w:eastAsia="Calibri Light" w:hAnsiTheme="minorHAnsi" w:cstheme="minorHAnsi"/>
          <w:sz w:val="22"/>
          <w:szCs w:val="22"/>
        </w:rPr>
        <w:t>4</w:t>
      </w:r>
    </w:p>
    <w:p w14:paraId="3B16CC1C" w14:textId="77777777" w:rsidR="0036429F" w:rsidRPr="00CA67BC" w:rsidRDefault="00CA67B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740C0984">
          <v:group id="_x0000_s1034" style="position:absolute;margin-left:271.8pt;margin-top:37.55pt;width:0;height:37.45pt;z-index:-251634176;mso-position-horizontal-relative:page;mso-position-vertical-relative:page" coordorigin="5436,751" coordsize="0,749">
            <v:shape id="_x0000_s1035" style="position:absolute;left:5436;top:751;width:0;height:749" coordorigin="5436,751" coordsize="0,749" path="m5436,751r,749e" filled="f" strokecolor="#ff5050" strokeweight="3.7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CD5FBA0">
          <v:group id="_x0000_s1032" style="position:absolute;margin-left:571.8pt;margin-top:649.55pt;width:0;height:89.3pt;z-index:-251635200;mso-position-horizontal-relative:page;mso-position-vertical-relative:page" coordorigin="11436,12991" coordsize="0,1786">
            <v:shape id="_x0000_s1033" style="position:absolute;left:11436;top:12991;width:0;height:1786" coordorigin="11436,12991" coordsize="0,1786" path="m11436,12991r,1786e" filled="f" strokecolor="#ff5050" strokeweight="3.7pt">
              <v:path arrowok="t"/>
            </v:shape>
            <w10:wrap anchorx="page" anchory="page"/>
          </v:group>
        </w:pict>
      </w:r>
      <w:r w:rsidRPr="00CA67BC">
        <w:rPr>
          <w:rFonts w:asciiTheme="minorHAnsi" w:hAnsiTheme="minorHAnsi" w:cstheme="minorHAnsi"/>
          <w:sz w:val="22"/>
          <w:szCs w:val="22"/>
        </w:rPr>
        <w:pict w14:anchorId="0822E78B">
          <v:group id="_x0000_s1030" style="position:absolute;margin-left:572.5pt;margin-top:216.1pt;width:0;height:4in;z-index:-251637248;mso-position-horizontal-relative:page;mso-position-vertical-relative:page" coordorigin="11450,4322" coordsize="0,5760">
            <v:shape id="_x0000_s1031" style="position:absolute;left:11450;top:4322;width:0;height:5760" coordorigin="11450,4322" coordsize="0,5760" path="m11450,4322r,5760e" filled="f" strokecolor="#ff5050" strokeweight="3.7pt">
              <v:path arrowok="t"/>
            </v:shape>
            <w10:wrap anchorx="page" anchory="page"/>
          </v:group>
        </w:pict>
      </w:r>
    </w:p>
    <w:p w14:paraId="74A12FBA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B0DF70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8C90B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C58069" w14:textId="77777777" w:rsidR="0036429F" w:rsidRPr="00CA67BC" w:rsidRDefault="00CA67BC">
      <w:pPr>
        <w:spacing w:line="340" w:lineRule="exact"/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3E197EBC">
          <v:group id="_x0000_s1028" style="position:absolute;left:0;text-align:left;margin-left:43.5pt;margin-top:-2.8pt;width:0;height:97.55pt;z-index:-251638272;mso-position-horizontal-relative:page" coordorigin="870,-56" coordsize="0,1951">
            <v:shape id="_x0000_s1029" style="position:absolute;left:870;top:-56;width:0;height:1951" coordorigin="870,-56" coordsize="0,1951" path="m870,-56r,1951e" filled="f" strokecolor="#ff5050" strokeweight="4.54pt">
              <v:path arrowok="t"/>
            </v:shape>
            <w10:wrap anchorx="page"/>
          </v:group>
        </w:pic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Y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KI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11DC3F0C" w14:textId="77777777" w:rsidR="0036429F" w:rsidRPr="00CA67BC" w:rsidRDefault="00CA67BC">
      <w:pPr>
        <w:tabs>
          <w:tab w:val="left" w:pos="1260"/>
        </w:tabs>
        <w:spacing w:before="1" w:line="280" w:lineRule="exact"/>
        <w:ind w:left="1272" w:right="376" w:hanging="451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A67BC">
        <w:rPr>
          <w:rFonts w:asciiTheme="minorHAnsi" w:hAnsiTheme="minorHAnsi" w:cstheme="minorHAnsi"/>
          <w:sz w:val="22"/>
          <w:szCs w:val="22"/>
        </w:rPr>
        <w:tab/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Ex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ch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Fac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eb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Inst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+,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 Pin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tere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nd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Yo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</w:p>
    <w:p w14:paraId="496B6F6C" w14:textId="77777777" w:rsidR="0036429F" w:rsidRPr="00CA67BC" w:rsidRDefault="00CA67BC">
      <w:pPr>
        <w:spacing w:line="280" w:lineRule="exact"/>
        <w:ind w:left="82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ility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ith 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Creat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Sui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</w:p>
    <w:p w14:paraId="399E67B0" w14:textId="77777777" w:rsidR="0036429F" w:rsidRPr="00CA67BC" w:rsidRDefault="00CA67BC">
      <w:pPr>
        <w:ind w:left="82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rta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le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ki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ith 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tea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 in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ly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 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st pac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nviron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</w:p>
    <w:p w14:paraId="0CFCA288" w14:textId="77777777" w:rsidR="0036429F" w:rsidRPr="00CA67BC" w:rsidRDefault="00CA67BC">
      <w:pPr>
        <w:ind w:left="82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ffe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ctive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r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mind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atte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 de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il</w:t>
      </w:r>
    </w:p>
    <w:p w14:paraId="52F3FBD8" w14:textId="77777777" w:rsidR="0036429F" w:rsidRPr="00CA67BC" w:rsidRDefault="0036429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5116F66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EB8568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X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IE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CE</w:t>
      </w:r>
    </w:p>
    <w:p w14:paraId="3E69A93E" w14:textId="77777777" w:rsidR="0036429F" w:rsidRPr="00CA67BC" w:rsidRDefault="00CA67BC">
      <w:pPr>
        <w:spacing w:before="79"/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In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n: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ia &amp; 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-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nc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: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PA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–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6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</w:p>
    <w:p w14:paraId="768E8DC8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k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ith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on da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-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-d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ia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r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le clie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/p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55E21ED3" w14:textId="77777777" w:rsidR="0036429F" w:rsidRPr="00CA67BC" w:rsidRDefault="00CA67BC">
      <w:pPr>
        <w:spacing w:line="280" w:lineRule="exact"/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ch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hich inclu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ifyi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nd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ngagi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ith 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nf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5EC57784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ni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 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m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ia pr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nce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 c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daily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ia ou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trea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ch</w:t>
      </w:r>
    </w:p>
    <w:p w14:paraId="5886EE40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pr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l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ia 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ns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u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ui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lo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4B6EEB49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our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tea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</w:p>
    <w:p w14:paraId="794527C8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ch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nd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ssi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t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ith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</w:p>
    <w:p w14:paraId="6D1422CF" w14:textId="77777777" w:rsidR="0036429F" w:rsidRPr="00CA67BC" w:rsidRDefault="0036429F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888427B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ne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.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hyperlink r:id="rId213">
        <w:r w:rsidRPr="00CA67BC">
          <w:rPr>
            <w:rFonts w:asciiTheme="minorHAnsi" w:eastAsia="Segoe UI Light" w:hAnsiTheme="minorHAnsi" w:cstheme="minorHAnsi"/>
            <w:sz w:val="22"/>
            <w:szCs w:val="22"/>
          </w:rPr>
          <w:t xml:space="preserve">| </w:t>
        </w:r>
        <w:r w:rsidRPr="00CA67BC">
          <w:rPr>
            <w:rFonts w:asciiTheme="minorHAnsi" w:eastAsia="Segoe UI Light" w:hAnsiTheme="minorHAnsi" w:cstheme="minorHAnsi"/>
            <w:spacing w:val="-2"/>
            <w:sz w:val="22"/>
            <w:szCs w:val="22"/>
          </w:rPr>
          <w:t>@</w:t>
        </w:r>
        <w:r w:rsidRPr="00CA67BC">
          <w:rPr>
            <w:rFonts w:asciiTheme="minorHAnsi" w:eastAsia="Segoe UI Light" w:hAnsiTheme="minorHAnsi" w:cstheme="minorHAnsi"/>
            <w:spacing w:val="1"/>
            <w:sz w:val="22"/>
            <w:szCs w:val="22"/>
          </w:rPr>
          <w:t>m</w:t>
        </w:r>
        <w:r w:rsidRPr="00CA67BC">
          <w:rPr>
            <w:rFonts w:asciiTheme="minorHAnsi" w:eastAsia="Segoe UI Light" w:hAnsiTheme="minorHAnsi" w:cstheme="minorHAnsi"/>
            <w:spacing w:val="-2"/>
            <w:sz w:val="22"/>
            <w:szCs w:val="22"/>
          </w:rPr>
          <w:t>y</w:t>
        </w:r>
        <w:r w:rsidRPr="00CA67BC">
          <w:rPr>
            <w:rFonts w:asciiTheme="minorHAnsi" w:eastAsia="Segoe UI Light" w:hAnsiTheme="minorHAnsi" w:cstheme="minorHAnsi"/>
            <w:spacing w:val="1"/>
            <w:sz w:val="22"/>
            <w:szCs w:val="22"/>
          </w:rPr>
          <w:t>o</w:t>
        </w:r>
        <w:r w:rsidRPr="00CA67BC">
          <w:rPr>
            <w:rFonts w:asciiTheme="minorHAnsi" w:eastAsia="Segoe UI Light" w:hAnsiTheme="minorHAnsi" w:cstheme="minorHAnsi"/>
            <w:spacing w:val="-1"/>
            <w:sz w:val="22"/>
            <w:szCs w:val="22"/>
          </w:rPr>
          <w:t>w</w:t>
        </w:r>
        <w:r w:rsidRPr="00CA67BC">
          <w:rPr>
            <w:rFonts w:asciiTheme="minorHAnsi" w:eastAsia="Segoe UI Light" w:hAnsiTheme="minorHAnsi" w:cstheme="minorHAnsi"/>
            <w:sz w:val="22"/>
            <w:szCs w:val="22"/>
          </w:rPr>
          <w:t>n</w:t>
        </w:r>
        <w:r w:rsidRPr="00CA67BC">
          <w:rPr>
            <w:rFonts w:asciiTheme="minorHAnsi" w:eastAsia="Segoe UI Light" w:hAnsiTheme="minorHAnsi" w:cstheme="minorHAnsi"/>
            <w:spacing w:val="-2"/>
            <w:sz w:val="22"/>
            <w:szCs w:val="22"/>
          </w:rPr>
          <w:t>fo</w:t>
        </w:r>
        <w:r w:rsidRPr="00CA67BC">
          <w:rPr>
            <w:rFonts w:asciiTheme="minorHAnsi" w:eastAsia="Segoe UI Light" w:hAnsiTheme="minorHAnsi" w:cstheme="minorHAnsi"/>
            <w:spacing w:val="1"/>
            <w:sz w:val="22"/>
            <w:szCs w:val="22"/>
          </w:rPr>
          <w:t>od</w:t>
        </w:r>
        <w:r w:rsidRPr="00CA67BC">
          <w:rPr>
            <w:rFonts w:asciiTheme="minorHAnsi" w:eastAsia="Segoe UI Light" w:hAnsiTheme="minorHAnsi" w:cstheme="minorHAnsi"/>
            <w:spacing w:val="-1"/>
            <w:sz w:val="22"/>
            <w:szCs w:val="22"/>
          </w:rPr>
          <w:t>tw</w:t>
        </w:r>
        <w:r w:rsidRPr="00CA67BC">
          <w:rPr>
            <w:rFonts w:asciiTheme="minorHAnsi" w:eastAsia="Segoe UI Light" w:hAnsiTheme="minorHAnsi" w:cstheme="minorHAnsi"/>
            <w:sz w:val="22"/>
            <w:szCs w:val="22"/>
          </w:rPr>
          <w:t>it</w:t>
        </w:r>
        <w:r w:rsidRPr="00CA67BC">
          <w:rPr>
            <w:rFonts w:asciiTheme="minorHAnsi" w:eastAsia="Segoe UI Light" w:hAnsiTheme="minorHAnsi" w:cstheme="minorHAnsi"/>
            <w:spacing w:val="-1"/>
            <w:sz w:val="22"/>
            <w:szCs w:val="22"/>
          </w:rPr>
          <w:t>te</w:t>
        </w:r>
        <w:r w:rsidRPr="00CA67BC">
          <w:rPr>
            <w:rFonts w:asciiTheme="minorHAnsi" w:eastAsia="Segoe UI Light" w:hAnsiTheme="minorHAnsi" w:cstheme="minorHAnsi"/>
            <w:sz w:val="22"/>
            <w:szCs w:val="22"/>
          </w:rPr>
          <w:t>r</w:t>
        </w:r>
      </w:hyperlink>
      <w:r w:rsidRPr="00CA67BC">
        <w:rPr>
          <w:rFonts w:asciiTheme="minorHAnsi" w:eastAsia="Segoe UI Ligh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: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e –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ch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3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</w:p>
    <w:p w14:paraId="5E6B3615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kly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 pe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l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site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</w:p>
    <w:p w14:paraId="5206B5D2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st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min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f </w:t>
      </w:r>
      <w:r w:rsidRPr="00CA67BC">
        <w:rPr>
          <w:rFonts w:asciiTheme="minorHAnsi" w:eastAsia="Segoe UI Light" w:hAnsiTheme="minorHAnsi" w:cstheme="minorHAnsi"/>
          <w:spacing w:val="-1"/>
          <w:w w:val="118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w w:val="118"/>
          <w:sz w:val="22"/>
          <w:szCs w:val="22"/>
        </w:rPr>
        <w:t>5</w:t>
      </w:r>
      <w:r w:rsidRPr="00CA67BC">
        <w:rPr>
          <w:rFonts w:asciiTheme="minorHAnsi" w:eastAsia="Segoe UI Light" w:hAnsiTheme="minorHAnsi" w:cstheme="minorHAnsi"/>
          <w:spacing w:val="-10"/>
          <w:w w:val="1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tweet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per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wee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k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of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5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0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kly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667A0C3C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Gre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w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r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3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27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%</w:t>
      </w:r>
      <w:r w:rsidRPr="00CA67BC">
        <w:rPr>
          <w:rFonts w:asciiTheme="minorHAnsi" w:eastAsia="Segoe UI Ligh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in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irst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4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hs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f 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reat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co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t</w:t>
      </w:r>
    </w:p>
    <w:p w14:paraId="7334368E" w14:textId="77777777" w:rsidR="0036429F" w:rsidRPr="00CA67BC" w:rsidRDefault="0036429F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51DE0D8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In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n: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ia R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.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– Ja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5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Ju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5</w:t>
      </w:r>
    </w:p>
    <w:p w14:paraId="564790AA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ni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nd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l 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etw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ks</w:t>
      </w:r>
    </w:p>
    <w:p w14:paraId="1285AD91" w14:textId="77777777" w:rsidR="0036429F" w:rsidRPr="00CA67BC" w:rsidRDefault="00CA67BC">
      <w:pPr>
        <w:spacing w:line="280" w:lineRule="exact"/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erf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online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trea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ch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nd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usi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5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 Twi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tte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</w:p>
    <w:p w14:paraId="2D60450E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  </w:t>
      </w:r>
      <w:r w:rsidRPr="00CA67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z</w:t>
      </w:r>
      <w:r w:rsidRPr="00CA67BC">
        <w:rPr>
          <w:rFonts w:asciiTheme="minorHAnsi" w:eastAsia="Segoe UI Light" w:hAnsiTheme="minorHAnsi" w:cstheme="minorHAnsi"/>
          <w:spacing w:val="-4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nized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site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cr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irst 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ia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6145F876" w14:textId="77777777" w:rsidR="0036429F" w:rsidRPr="00CA67BC" w:rsidRDefault="0036429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459A08E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7151B0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pict w14:anchorId="731FD7D2">
          <v:group id="_x0000_s1026" style="position:absolute;left:0;text-align:left;margin-left:43.8pt;margin-top:4pt;width:0;height:122.4pt;z-index:-251636224;mso-position-horizontal-relative:page" coordorigin="876,80" coordsize="0,2448">
            <v:shape id="_x0000_s1027" style="position:absolute;left:876;top:80;width:0;height:2448" coordorigin="876,80" coordsize="0,2448" path="m876,80r,2448e" filled="f" strokecolor="#ff5050" strokeweight="3.7pt">
              <v:path arrowok="t"/>
            </v:shape>
            <w10:wrap anchorx="page"/>
          </v:group>
        </w:pic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DDIT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WORK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X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NC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</w:p>
    <w:p w14:paraId="4F578835" w14:textId="77777777" w:rsidR="0036429F" w:rsidRPr="00CA67BC" w:rsidRDefault="00CA67BC">
      <w:pPr>
        <w:spacing w:before="78"/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shi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Hea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mb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-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hole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Fo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k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: Pl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ymo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eet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PA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– Oct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w w:val="97"/>
          <w:sz w:val="22"/>
          <w:szCs w:val="22"/>
        </w:rPr>
        <w:t>4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pr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</w:p>
    <w:p w14:paraId="6C1126BA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</w:t>
      </w:r>
      <w:r w:rsidRPr="00CA67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Hea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list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 s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nd 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j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cts</w:t>
      </w:r>
    </w:p>
    <w:p w14:paraId="6907A6BA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</w:t>
      </w:r>
      <w:r w:rsidRPr="00CA67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ov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x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me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 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;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pa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ici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 qu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arter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store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659422D5" w14:textId="77777777" w:rsidR="0036429F" w:rsidRPr="00CA67BC" w:rsidRDefault="0036429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F09297B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ild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ov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3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il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:</w:t>
      </w:r>
      <w:r w:rsidRPr="00CA67BC">
        <w:rPr>
          <w:rFonts w:asciiTheme="minorHAnsi" w:eastAsia="Segoe UI Light" w:hAnsiTheme="minorHAnsi" w:cstheme="minorHAnsi"/>
          <w:spacing w:val="59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mm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r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pacing w:val="-1"/>
          <w:w w:val="97"/>
          <w:sz w:val="22"/>
          <w:szCs w:val="22"/>
        </w:rPr>
        <w:t>4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/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5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/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20</w:t>
      </w:r>
      <w:r w:rsidRPr="00CA67BC">
        <w:rPr>
          <w:rFonts w:asciiTheme="minorHAnsi" w:eastAsia="Segoe UI Light" w:hAnsiTheme="minorHAnsi" w:cstheme="minorHAnsi"/>
          <w:spacing w:val="-1"/>
          <w:w w:val="145"/>
          <w:sz w:val="22"/>
          <w:szCs w:val="22"/>
        </w:rPr>
        <w:t>1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6</w:t>
      </w:r>
    </w:p>
    <w:p w14:paraId="1D89474D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</w:t>
      </w:r>
      <w:r w:rsidRPr="00CA67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Su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re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5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7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2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 9</w:t>
      </w:r>
    </w:p>
    <w:p w14:paraId="368112F0" w14:textId="77777777" w:rsidR="0036429F" w:rsidRPr="00CA67BC" w:rsidRDefault="00CA67BC">
      <w:pPr>
        <w:spacing w:line="280" w:lineRule="exact"/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</w:t>
      </w:r>
      <w:r w:rsidRPr="00CA67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p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da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ng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g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ing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ctiviti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p w14:paraId="10C06359" w14:textId="77777777" w:rsidR="0036429F" w:rsidRPr="00CA67BC" w:rsidRDefault="0036429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FAFFEDC" w14:textId="77777777" w:rsidR="0036429F" w:rsidRPr="00CA67BC" w:rsidRDefault="003642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D11A3B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CAT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ON</w:t>
      </w:r>
    </w:p>
    <w:p w14:paraId="39E8413F" w14:textId="77777777" w:rsidR="0036429F" w:rsidRPr="00CA67BC" w:rsidRDefault="00CA67BC">
      <w:pPr>
        <w:spacing w:line="280" w:lineRule="exact"/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st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 Uni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v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sity,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st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ter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,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PA</w:t>
      </w:r>
    </w:p>
    <w:p w14:paraId="1E1BD260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z w:val="22"/>
          <w:szCs w:val="22"/>
        </w:rPr>
        <w:t>B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ch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r of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nce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in P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f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ssi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o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l St</w:t>
      </w:r>
      <w:r w:rsidRPr="00CA67BC">
        <w:rPr>
          <w:rFonts w:asciiTheme="minorHAnsi" w:eastAsia="Segoe UI Light" w:hAnsiTheme="minorHAnsi" w:cstheme="minorHAnsi"/>
          <w:spacing w:val="-3"/>
          <w:sz w:val="22"/>
          <w:szCs w:val="22"/>
        </w:rPr>
        <w:t>u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d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 -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M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y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w w:val="108"/>
          <w:sz w:val="22"/>
          <w:szCs w:val="22"/>
        </w:rPr>
        <w:t>2016</w:t>
      </w:r>
    </w:p>
    <w:p w14:paraId="2C62611A" w14:textId="77777777" w:rsidR="0036429F" w:rsidRPr="00CA67BC" w:rsidRDefault="00CA67BC">
      <w:pPr>
        <w:ind w:left="640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eastAsia="Segoe UI Light" w:hAnsiTheme="minorHAnsi" w:cstheme="minorHAnsi"/>
          <w:spacing w:val="1"/>
          <w:sz w:val="22"/>
          <w:szCs w:val="22"/>
          <w:u w:val="single" w:color="000000"/>
        </w:rPr>
        <w:t>M</w:t>
      </w:r>
      <w:r w:rsidRPr="00CA67BC">
        <w:rPr>
          <w:rFonts w:asciiTheme="minorHAnsi" w:eastAsia="Segoe UI Light" w:hAnsiTheme="minorHAnsi" w:cstheme="minorHAnsi"/>
          <w:sz w:val="22"/>
          <w:szCs w:val="22"/>
          <w:u w:val="single" w:color="000000"/>
        </w:rPr>
        <w:t>ino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  <w:u w:val="single" w:color="000000"/>
        </w:rPr>
        <w:t>r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  <w:u w:val="single" w:color="000000"/>
        </w:rPr>
        <w:t>s</w:t>
      </w:r>
      <w:r w:rsidRPr="00CA67BC">
        <w:rPr>
          <w:rFonts w:asciiTheme="minorHAnsi" w:eastAsia="Segoe UI Light" w:hAnsiTheme="minorHAnsi" w:cstheme="minorHAnsi"/>
          <w:sz w:val="22"/>
          <w:szCs w:val="22"/>
          <w:u w:val="single" w:color="000000"/>
        </w:rPr>
        <w:t>:</w:t>
      </w:r>
    </w:p>
    <w:p w14:paraId="5533ED13" w14:textId="77777777" w:rsidR="0036429F" w:rsidRPr="00CA67BC" w:rsidRDefault="00CA67BC">
      <w:pPr>
        <w:spacing w:line="280" w:lineRule="exact"/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</w:t>
      </w:r>
      <w:r w:rsidRPr="00CA67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Busin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2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nd T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ch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n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 xml:space="preserve">l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Wr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iting</w:t>
      </w:r>
    </w:p>
    <w:p w14:paraId="441AC872" w14:textId="77777777" w:rsidR="0036429F" w:rsidRPr="00CA67BC" w:rsidRDefault="00CA67BC">
      <w:pPr>
        <w:ind w:left="732"/>
        <w:rPr>
          <w:rFonts w:asciiTheme="minorHAnsi" w:eastAsia="Segoe UI Light" w:hAnsiTheme="minorHAnsi" w:cstheme="minorHAnsi"/>
          <w:sz w:val="22"/>
          <w:szCs w:val="22"/>
        </w:rPr>
      </w:pPr>
      <w:r w:rsidRPr="00CA67BC">
        <w:rPr>
          <w:rFonts w:asciiTheme="minorHAnsi" w:hAnsiTheme="minorHAnsi" w:cstheme="minorHAnsi"/>
          <w:sz w:val="22"/>
          <w:szCs w:val="22"/>
        </w:rPr>
        <w:t xml:space="preserve">    </w:t>
      </w:r>
      <w:r w:rsidRPr="00CA67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at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h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 xml:space="preserve"> 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  <w:r w:rsidRPr="00CA67BC">
        <w:rPr>
          <w:rFonts w:asciiTheme="minorHAnsi" w:eastAsia="Segoe UI Light" w:hAnsiTheme="minorHAnsi" w:cstheme="minorHAnsi"/>
          <w:spacing w:val="1"/>
          <w:sz w:val="22"/>
          <w:szCs w:val="22"/>
        </w:rPr>
        <w:t>c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i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nc</w:t>
      </w:r>
      <w:r w:rsidRPr="00CA67BC">
        <w:rPr>
          <w:rFonts w:asciiTheme="minorHAnsi" w:eastAsia="Segoe UI Light" w:hAnsiTheme="minorHAnsi" w:cstheme="minorHAnsi"/>
          <w:spacing w:val="-1"/>
          <w:sz w:val="22"/>
          <w:szCs w:val="22"/>
        </w:rPr>
        <w:t>e</w:t>
      </w:r>
      <w:r w:rsidRPr="00CA67BC">
        <w:rPr>
          <w:rFonts w:asciiTheme="minorHAnsi" w:eastAsia="Segoe UI Light" w:hAnsiTheme="minorHAnsi" w:cstheme="minorHAnsi"/>
          <w:sz w:val="22"/>
          <w:szCs w:val="22"/>
        </w:rPr>
        <w:t>s</w:t>
      </w:r>
    </w:p>
    <w:sectPr w:rsidR="0036429F" w:rsidRPr="00CA67BC">
      <w:type w:val="continuous"/>
      <w:pgSz w:w="12240" w:h="15840"/>
      <w:pgMar w:top="1480" w:right="10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829DF"/>
    <w:multiLevelType w:val="multilevel"/>
    <w:tmpl w:val="EFE828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29F"/>
    <w:rsid w:val="0036429F"/>
    <w:rsid w:val="00C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"/>
    <o:shapelayout v:ext="edit">
      <o:idmap v:ext="edit" data="1"/>
    </o:shapelayout>
  </w:shapeDefaults>
  <w:decimalSymbol w:val=","/>
  <w:listSeparator w:val=";"/>
  <w14:docId w14:val="63873272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63" Type="http://schemas.openxmlformats.org/officeDocument/2006/relationships/image" Target="media/image58.png"/><Relationship Id="rId84" Type="http://schemas.openxmlformats.org/officeDocument/2006/relationships/image" Target="media/image79.png"/><Relationship Id="rId138" Type="http://schemas.openxmlformats.org/officeDocument/2006/relationships/image" Target="media/image133.png"/><Relationship Id="rId159" Type="http://schemas.openxmlformats.org/officeDocument/2006/relationships/image" Target="media/image154.png"/><Relationship Id="rId170" Type="http://schemas.openxmlformats.org/officeDocument/2006/relationships/image" Target="media/image165.png"/><Relationship Id="rId191" Type="http://schemas.openxmlformats.org/officeDocument/2006/relationships/image" Target="media/image186.png"/><Relationship Id="rId205" Type="http://schemas.openxmlformats.org/officeDocument/2006/relationships/image" Target="media/image200.png"/><Relationship Id="rId107" Type="http://schemas.openxmlformats.org/officeDocument/2006/relationships/image" Target="media/image102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102" Type="http://schemas.openxmlformats.org/officeDocument/2006/relationships/image" Target="media/image97.png"/><Relationship Id="rId123" Type="http://schemas.openxmlformats.org/officeDocument/2006/relationships/image" Target="media/image118.png"/><Relationship Id="rId128" Type="http://schemas.openxmlformats.org/officeDocument/2006/relationships/image" Target="media/image123.png"/><Relationship Id="rId144" Type="http://schemas.openxmlformats.org/officeDocument/2006/relationships/image" Target="media/image139.png"/><Relationship Id="rId149" Type="http://schemas.openxmlformats.org/officeDocument/2006/relationships/image" Target="media/image144.png"/><Relationship Id="rId5" Type="http://schemas.openxmlformats.org/officeDocument/2006/relationships/image" Target="media/image1.png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160" Type="http://schemas.openxmlformats.org/officeDocument/2006/relationships/image" Target="media/image155.png"/><Relationship Id="rId165" Type="http://schemas.openxmlformats.org/officeDocument/2006/relationships/image" Target="media/image160.png"/><Relationship Id="rId181" Type="http://schemas.openxmlformats.org/officeDocument/2006/relationships/image" Target="media/image176.png"/><Relationship Id="rId186" Type="http://schemas.openxmlformats.org/officeDocument/2006/relationships/image" Target="media/image181.png"/><Relationship Id="rId211" Type="http://schemas.openxmlformats.org/officeDocument/2006/relationships/hyperlink" Target="mailto:@wcupa.edu" TargetMode="External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113" Type="http://schemas.openxmlformats.org/officeDocument/2006/relationships/image" Target="media/image108.png"/><Relationship Id="rId118" Type="http://schemas.openxmlformats.org/officeDocument/2006/relationships/image" Target="media/image113.png"/><Relationship Id="rId134" Type="http://schemas.openxmlformats.org/officeDocument/2006/relationships/image" Target="media/image129.png"/><Relationship Id="rId139" Type="http://schemas.openxmlformats.org/officeDocument/2006/relationships/image" Target="media/image134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150" Type="http://schemas.openxmlformats.org/officeDocument/2006/relationships/image" Target="media/image145.png"/><Relationship Id="rId155" Type="http://schemas.openxmlformats.org/officeDocument/2006/relationships/image" Target="media/image150.png"/><Relationship Id="rId171" Type="http://schemas.openxmlformats.org/officeDocument/2006/relationships/image" Target="media/image166.png"/><Relationship Id="rId176" Type="http://schemas.openxmlformats.org/officeDocument/2006/relationships/image" Target="media/image171.png"/><Relationship Id="rId192" Type="http://schemas.openxmlformats.org/officeDocument/2006/relationships/image" Target="media/image187.png"/><Relationship Id="rId197" Type="http://schemas.openxmlformats.org/officeDocument/2006/relationships/image" Target="media/image192.png"/><Relationship Id="rId206" Type="http://schemas.openxmlformats.org/officeDocument/2006/relationships/image" Target="media/image201.png"/><Relationship Id="rId201" Type="http://schemas.openxmlformats.org/officeDocument/2006/relationships/image" Target="media/image196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59" Type="http://schemas.openxmlformats.org/officeDocument/2006/relationships/image" Target="media/image54.png"/><Relationship Id="rId103" Type="http://schemas.openxmlformats.org/officeDocument/2006/relationships/image" Target="media/image98.png"/><Relationship Id="rId108" Type="http://schemas.openxmlformats.org/officeDocument/2006/relationships/image" Target="media/image103.png"/><Relationship Id="rId124" Type="http://schemas.openxmlformats.org/officeDocument/2006/relationships/image" Target="media/image119.png"/><Relationship Id="rId129" Type="http://schemas.openxmlformats.org/officeDocument/2006/relationships/image" Target="media/image124.png"/><Relationship Id="rId54" Type="http://schemas.openxmlformats.org/officeDocument/2006/relationships/image" Target="media/image49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40" Type="http://schemas.openxmlformats.org/officeDocument/2006/relationships/image" Target="media/image135.png"/><Relationship Id="rId145" Type="http://schemas.openxmlformats.org/officeDocument/2006/relationships/image" Target="media/image140.png"/><Relationship Id="rId161" Type="http://schemas.openxmlformats.org/officeDocument/2006/relationships/image" Target="media/image156.png"/><Relationship Id="rId166" Type="http://schemas.openxmlformats.org/officeDocument/2006/relationships/image" Target="media/image161.png"/><Relationship Id="rId182" Type="http://schemas.openxmlformats.org/officeDocument/2006/relationships/image" Target="media/image177.png"/><Relationship Id="rId187" Type="http://schemas.openxmlformats.org/officeDocument/2006/relationships/image" Target="media/image182.png"/><Relationship Id="rId1" Type="http://schemas.openxmlformats.org/officeDocument/2006/relationships/numbering" Target="numbering.xml"/><Relationship Id="rId6" Type="http://schemas.openxmlformats.org/officeDocument/2006/relationships/hyperlink" Target="mailto:cdc@wcupa.edu" TargetMode="External"/><Relationship Id="rId212" Type="http://schemas.openxmlformats.org/officeDocument/2006/relationships/hyperlink" Target="mailto:sarahgblogger@gmail.com" TargetMode="External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49" Type="http://schemas.openxmlformats.org/officeDocument/2006/relationships/image" Target="media/image44.png"/><Relationship Id="rId114" Type="http://schemas.openxmlformats.org/officeDocument/2006/relationships/image" Target="media/image109.png"/><Relationship Id="rId119" Type="http://schemas.openxmlformats.org/officeDocument/2006/relationships/image" Target="media/image114.png"/><Relationship Id="rId44" Type="http://schemas.openxmlformats.org/officeDocument/2006/relationships/image" Target="media/image39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130" Type="http://schemas.openxmlformats.org/officeDocument/2006/relationships/image" Target="media/image125.png"/><Relationship Id="rId135" Type="http://schemas.openxmlformats.org/officeDocument/2006/relationships/image" Target="media/image130.png"/><Relationship Id="rId151" Type="http://schemas.openxmlformats.org/officeDocument/2006/relationships/image" Target="media/image146.png"/><Relationship Id="rId156" Type="http://schemas.openxmlformats.org/officeDocument/2006/relationships/image" Target="media/image151.png"/><Relationship Id="rId177" Type="http://schemas.openxmlformats.org/officeDocument/2006/relationships/image" Target="media/image172.png"/><Relationship Id="rId198" Type="http://schemas.openxmlformats.org/officeDocument/2006/relationships/image" Target="media/image193.png"/><Relationship Id="rId172" Type="http://schemas.openxmlformats.org/officeDocument/2006/relationships/image" Target="media/image167.png"/><Relationship Id="rId193" Type="http://schemas.openxmlformats.org/officeDocument/2006/relationships/image" Target="media/image188.png"/><Relationship Id="rId202" Type="http://schemas.openxmlformats.org/officeDocument/2006/relationships/image" Target="media/image197.png"/><Relationship Id="rId207" Type="http://schemas.openxmlformats.org/officeDocument/2006/relationships/image" Target="media/image202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png"/><Relationship Id="rId104" Type="http://schemas.openxmlformats.org/officeDocument/2006/relationships/image" Target="media/image99.png"/><Relationship Id="rId120" Type="http://schemas.openxmlformats.org/officeDocument/2006/relationships/image" Target="media/image115.png"/><Relationship Id="rId125" Type="http://schemas.openxmlformats.org/officeDocument/2006/relationships/image" Target="media/image120.png"/><Relationship Id="rId141" Type="http://schemas.openxmlformats.org/officeDocument/2006/relationships/image" Target="media/image136.png"/><Relationship Id="rId146" Type="http://schemas.openxmlformats.org/officeDocument/2006/relationships/image" Target="media/image141.png"/><Relationship Id="rId167" Type="http://schemas.openxmlformats.org/officeDocument/2006/relationships/image" Target="media/image162.png"/><Relationship Id="rId188" Type="http://schemas.openxmlformats.org/officeDocument/2006/relationships/image" Target="media/image183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162" Type="http://schemas.openxmlformats.org/officeDocument/2006/relationships/image" Target="media/image157.png"/><Relationship Id="rId183" Type="http://schemas.openxmlformats.org/officeDocument/2006/relationships/image" Target="media/image178.png"/><Relationship Id="rId213" Type="http://schemas.openxmlformats.org/officeDocument/2006/relationships/hyperlink" Target="mailto:@myownfoodtwitter" TargetMode="External"/><Relationship Id="rId2" Type="http://schemas.openxmlformats.org/officeDocument/2006/relationships/styles" Target="style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105.png"/><Relationship Id="rId115" Type="http://schemas.openxmlformats.org/officeDocument/2006/relationships/image" Target="media/image110.png"/><Relationship Id="rId131" Type="http://schemas.openxmlformats.org/officeDocument/2006/relationships/image" Target="media/image126.png"/><Relationship Id="rId136" Type="http://schemas.openxmlformats.org/officeDocument/2006/relationships/image" Target="media/image131.png"/><Relationship Id="rId157" Type="http://schemas.openxmlformats.org/officeDocument/2006/relationships/image" Target="media/image152.png"/><Relationship Id="rId178" Type="http://schemas.openxmlformats.org/officeDocument/2006/relationships/image" Target="media/image173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52" Type="http://schemas.openxmlformats.org/officeDocument/2006/relationships/image" Target="media/image147.png"/><Relationship Id="rId173" Type="http://schemas.openxmlformats.org/officeDocument/2006/relationships/image" Target="media/image168.png"/><Relationship Id="rId194" Type="http://schemas.openxmlformats.org/officeDocument/2006/relationships/image" Target="media/image189.png"/><Relationship Id="rId199" Type="http://schemas.openxmlformats.org/officeDocument/2006/relationships/image" Target="media/image194.png"/><Relationship Id="rId203" Type="http://schemas.openxmlformats.org/officeDocument/2006/relationships/image" Target="media/image198.png"/><Relationship Id="rId208" Type="http://schemas.openxmlformats.org/officeDocument/2006/relationships/image" Target="media/image203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2.png"/><Relationship Id="rId100" Type="http://schemas.openxmlformats.org/officeDocument/2006/relationships/image" Target="media/image95.png"/><Relationship Id="rId105" Type="http://schemas.openxmlformats.org/officeDocument/2006/relationships/image" Target="media/image100.png"/><Relationship Id="rId126" Type="http://schemas.openxmlformats.org/officeDocument/2006/relationships/image" Target="media/image121.png"/><Relationship Id="rId147" Type="http://schemas.openxmlformats.org/officeDocument/2006/relationships/image" Target="media/image142.png"/><Relationship Id="rId168" Type="http://schemas.openxmlformats.org/officeDocument/2006/relationships/image" Target="media/image16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93" Type="http://schemas.openxmlformats.org/officeDocument/2006/relationships/image" Target="media/image88.png"/><Relationship Id="rId98" Type="http://schemas.openxmlformats.org/officeDocument/2006/relationships/image" Target="media/image93.png"/><Relationship Id="rId121" Type="http://schemas.openxmlformats.org/officeDocument/2006/relationships/image" Target="media/image116.png"/><Relationship Id="rId142" Type="http://schemas.openxmlformats.org/officeDocument/2006/relationships/image" Target="media/image137.png"/><Relationship Id="rId163" Type="http://schemas.openxmlformats.org/officeDocument/2006/relationships/image" Target="media/image158.png"/><Relationship Id="rId184" Type="http://schemas.openxmlformats.org/officeDocument/2006/relationships/image" Target="media/image179.png"/><Relationship Id="rId189" Type="http://schemas.openxmlformats.org/officeDocument/2006/relationships/image" Target="media/image184.png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image" Target="media/image20.png"/><Relationship Id="rId46" Type="http://schemas.openxmlformats.org/officeDocument/2006/relationships/image" Target="media/image41.png"/><Relationship Id="rId67" Type="http://schemas.openxmlformats.org/officeDocument/2006/relationships/image" Target="media/image62.png"/><Relationship Id="rId116" Type="http://schemas.openxmlformats.org/officeDocument/2006/relationships/image" Target="media/image111.png"/><Relationship Id="rId137" Type="http://schemas.openxmlformats.org/officeDocument/2006/relationships/image" Target="media/image132.png"/><Relationship Id="rId158" Type="http://schemas.openxmlformats.org/officeDocument/2006/relationships/image" Target="media/image153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11" Type="http://schemas.openxmlformats.org/officeDocument/2006/relationships/image" Target="media/image106.png"/><Relationship Id="rId132" Type="http://schemas.openxmlformats.org/officeDocument/2006/relationships/image" Target="media/image127.png"/><Relationship Id="rId153" Type="http://schemas.openxmlformats.org/officeDocument/2006/relationships/image" Target="media/image148.png"/><Relationship Id="rId174" Type="http://schemas.openxmlformats.org/officeDocument/2006/relationships/image" Target="media/image169.png"/><Relationship Id="rId179" Type="http://schemas.openxmlformats.org/officeDocument/2006/relationships/image" Target="media/image174.png"/><Relationship Id="rId195" Type="http://schemas.openxmlformats.org/officeDocument/2006/relationships/image" Target="media/image190.png"/><Relationship Id="rId209" Type="http://schemas.openxmlformats.org/officeDocument/2006/relationships/image" Target="media/image204.png"/><Relationship Id="rId190" Type="http://schemas.openxmlformats.org/officeDocument/2006/relationships/image" Target="media/image185.png"/><Relationship Id="rId204" Type="http://schemas.openxmlformats.org/officeDocument/2006/relationships/image" Target="media/image199.png"/><Relationship Id="rId15" Type="http://schemas.openxmlformats.org/officeDocument/2006/relationships/image" Target="media/image10.png"/><Relationship Id="rId36" Type="http://schemas.openxmlformats.org/officeDocument/2006/relationships/image" Target="media/image31.png"/><Relationship Id="rId57" Type="http://schemas.openxmlformats.org/officeDocument/2006/relationships/image" Target="media/image52.png"/><Relationship Id="rId106" Type="http://schemas.openxmlformats.org/officeDocument/2006/relationships/image" Target="media/image101.png"/><Relationship Id="rId127" Type="http://schemas.openxmlformats.org/officeDocument/2006/relationships/image" Target="media/image12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52" Type="http://schemas.openxmlformats.org/officeDocument/2006/relationships/image" Target="media/image47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94" Type="http://schemas.openxmlformats.org/officeDocument/2006/relationships/image" Target="media/image89.png"/><Relationship Id="rId99" Type="http://schemas.openxmlformats.org/officeDocument/2006/relationships/image" Target="media/image94.png"/><Relationship Id="rId101" Type="http://schemas.openxmlformats.org/officeDocument/2006/relationships/image" Target="media/image96.png"/><Relationship Id="rId122" Type="http://schemas.openxmlformats.org/officeDocument/2006/relationships/image" Target="media/image117.png"/><Relationship Id="rId143" Type="http://schemas.openxmlformats.org/officeDocument/2006/relationships/image" Target="media/image138.png"/><Relationship Id="rId148" Type="http://schemas.openxmlformats.org/officeDocument/2006/relationships/image" Target="media/image143.png"/><Relationship Id="rId164" Type="http://schemas.openxmlformats.org/officeDocument/2006/relationships/image" Target="media/image159.png"/><Relationship Id="rId169" Type="http://schemas.openxmlformats.org/officeDocument/2006/relationships/image" Target="media/image164.png"/><Relationship Id="rId185" Type="http://schemas.openxmlformats.org/officeDocument/2006/relationships/image" Target="media/image18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80" Type="http://schemas.openxmlformats.org/officeDocument/2006/relationships/image" Target="media/image175.png"/><Relationship Id="rId210" Type="http://schemas.openxmlformats.org/officeDocument/2006/relationships/hyperlink" Target="mailto:km56843@wcupa.edu" TargetMode="External"/><Relationship Id="rId215" Type="http://schemas.openxmlformats.org/officeDocument/2006/relationships/theme" Target="theme/theme1.xml"/><Relationship Id="rId26" Type="http://schemas.openxmlformats.org/officeDocument/2006/relationships/image" Target="media/image21.png"/><Relationship Id="rId47" Type="http://schemas.openxmlformats.org/officeDocument/2006/relationships/image" Target="media/image42.png"/><Relationship Id="rId68" Type="http://schemas.openxmlformats.org/officeDocument/2006/relationships/image" Target="media/image63.png"/><Relationship Id="rId89" Type="http://schemas.openxmlformats.org/officeDocument/2006/relationships/image" Target="media/image84.png"/><Relationship Id="rId112" Type="http://schemas.openxmlformats.org/officeDocument/2006/relationships/image" Target="media/image107.png"/><Relationship Id="rId133" Type="http://schemas.openxmlformats.org/officeDocument/2006/relationships/image" Target="media/image128.png"/><Relationship Id="rId154" Type="http://schemas.openxmlformats.org/officeDocument/2006/relationships/image" Target="media/image149.png"/><Relationship Id="rId175" Type="http://schemas.openxmlformats.org/officeDocument/2006/relationships/image" Target="media/image170.png"/><Relationship Id="rId196" Type="http://schemas.openxmlformats.org/officeDocument/2006/relationships/image" Target="media/image191.png"/><Relationship Id="rId200" Type="http://schemas.openxmlformats.org/officeDocument/2006/relationships/image" Target="media/image195.png"/><Relationship Id="rId16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1246</Words>
  <Characters>7105</Characters>
  <Application>Microsoft Office Word</Application>
  <DocSecurity>0</DocSecurity>
  <Lines>59</Lines>
  <Paragraphs>16</Paragraphs>
  <ScaleCrop>false</ScaleCrop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2021-06-15T13:19:00Z</dcterms:created>
  <dcterms:modified xsi:type="dcterms:W3CDTF">2021-06-15T13:27:00Z</dcterms:modified>
</cp:coreProperties>
</file>